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437AE"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29C90FD7"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21717ECD"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1A1A5431"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7F1CADD8"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0A4633B4"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423A3A29"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4ED61275"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058EEB00"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56D9FFF8"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043DA3F1"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4BC6F5AB"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2ACB85E7" w14:textId="77777777" w:rsidR="008E051A" w:rsidRDefault="008E051A" w:rsidP="008E051A">
      <w:pPr>
        <w:widowControl w:val="0"/>
        <w:autoSpaceDE w:val="0"/>
        <w:autoSpaceDN w:val="0"/>
        <w:adjustRightInd w:val="0"/>
        <w:spacing w:after="0" w:line="240" w:lineRule="auto"/>
        <w:jc w:val="center"/>
        <w:rPr>
          <w:rFonts w:ascii="Calibri" w:hAnsi="Calibri" w:cs="Calibri"/>
          <w:sz w:val="20"/>
          <w:szCs w:val="20"/>
        </w:rPr>
      </w:pPr>
    </w:p>
    <w:p w14:paraId="5CDCAE28"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19121A10"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667E9002"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20677F69"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3D8F9B16"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493D80D2" w14:textId="10909F5F" w:rsidR="008E051A" w:rsidRPr="00D76669" w:rsidRDefault="004A2A6B" w:rsidP="008E051A">
      <w:pPr>
        <w:spacing w:after="0" w:line="240" w:lineRule="auto"/>
        <w:jc w:val="center"/>
        <w:rPr>
          <w:rFonts w:ascii="Tahoma" w:hAnsi="Tahoma" w:cs="Tahoma"/>
        </w:rPr>
      </w:pPr>
      <w:r w:rsidRPr="00D76669">
        <w:rPr>
          <w:rFonts w:ascii="Tahoma" w:hAnsi="Tahoma" w:cs="Tahoma"/>
          <w:noProof/>
          <w:lang w:eastAsia="en-GB"/>
        </w:rPr>
        <w:t>LOGO</w:t>
      </w:r>
    </w:p>
    <w:p w14:paraId="5783CC5C"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7643B79D"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1EE80C35"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4"/>
          <w:szCs w:val="24"/>
        </w:rPr>
      </w:pPr>
    </w:p>
    <w:p w14:paraId="4728FEA2" w14:textId="3D40D4B1" w:rsidR="008E051A" w:rsidRPr="00D76669" w:rsidRDefault="008E051A" w:rsidP="00D76669">
      <w:pPr>
        <w:widowControl w:val="0"/>
        <w:tabs>
          <w:tab w:val="left" w:pos="3300"/>
          <w:tab w:val="center" w:pos="4680"/>
        </w:tabs>
        <w:autoSpaceDE w:val="0"/>
        <w:autoSpaceDN w:val="0"/>
        <w:adjustRightInd w:val="0"/>
        <w:spacing w:after="0" w:line="240" w:lineRule="auto"/>
        <w:jc w:val="center"/>
        <w:rPr>
          <w:rFonts w:ascii="Tahoma" w:hAnsi="Tahoma" w:cs="Tahoma"/>
          <w:b/>
          <w:bCs/>
          <w:sz w:val="24"/>
          <w:szCs w:val="24"/>
        </w:rPr>
      </w:pPr>
      <w:r w:rsidRPr="00D76669">
        <w:rPr>
          <w:rFonts w:ascii="Tahoma" w:hAnsi="Tahoma" w:cs="Tahoma"/>
          <w:b/>
          <w:bCs/>
          <w:sz w:val="24"/>
          <w:szCs w:val="24"/>
        </w:rPr>
        <w:t>Onboarding-Plan von [Name]</w:t>
      </w:r>
    </w:p>
    <w:p w14:paraId="0ABD5B3B" w14:textId="77777777" w:rsidR="008E051A" w:rsidRPr="00D76669" w:rsidRDefault="008E051A" w:rsidP="00D76669">
      <w:pPr>
        <w:widowControl w:val="0"/>
        <w:autoSpaceDE w:val="0"/>
        <w:autoSpaceDN w:val="0"/>
        <w:adjustRightInd w:val="0"/>
        <w:spacing w:after="0" w:line="240" w:lineRule="auto"/>
        <w:jc w:val="center"/>
        <w:rPr>
          <w:rFonts w:ascii="Tahoma" w:hAnsi="Tahoma" w:cs="Tahoma"/>
          <w:sz w:val="24"/>
          <w:szCs w:val="24"/>
        </w:rPr>
      </w:pPr>
      <w:r w:rsidRPr="00D76669">
        <w:rPr>
          <w:rFonts w:ascii="Tahoma" w:hAnsi="Tahoma" w:cs="Tahoma"/>
          <w:b/>
          <w:bCs/>
          <w:sz w:val="24"/>
          <w:szCs w:val="24"/>
        </w:rPr>
        <w:t>[Titel und Team]</w:t>
      </w:r>
    </w:p>
    <w:p w14:paraId="1D6199C3" w14:textId="77777777" w:rsidR="008E051A" w:rsidRPr="00D76669" w:rsidRDefault="008E051A" w:rsidP="00D76669">
      <w:pPr>
        <w:widowControl w:val="0"/>
        <w:autoSpaceDE w:val="0"/>
        <w:autoSpaceDN w:val="0"/>
        <w:adjustRightInd w:val="0"/>
        <w:spacing w:after="0" w:line="240" w:lineRule="auto"/>
        <w:jc w:val="center"/>
        <w:rPr>
          <w:rFonts w:ascii="Tahoma" w:hAnsi="Tahoma" w:cs="Tahoma"/>
          <w:b/>
          <w:bCs/>
          <w:sz w:val="24"/>
          <w:szCs w:val="24"/>
        </w:rPr>
      </w:pPr>
      <w:r w:rsidRPr="00D76669">
        <w:rPr>
          <w:rFonts w:ascii="Tahoma" w:hAnsi="Tahoma" w:cs="Tahoma"/>
          <w:b/>
          <w:bCs/>
          <w:sz w:val="24"/>
          <w:szCs w:val="24"/>
        </w:rPr>
        <w:t>[Startdatum]</w:t>
      </w:r>
    </w:p>
    <w:p w14:paraId="44549193" w14:textId="77777777" w:rsidR="008E051A" w:rsidRPr="00D76669" w:rsidRDefault="008E051A" w:rsidP="008E051A">
      <w:pPr>
        <w:widowControl w:val="0"/>
        <w:autoSpaceDE w:val="0"/>
        <w:autoSpaceDN w:val="0"/>
        <w:adjustRightInd w:val="0"/>
        <w:spacing w:after="0" w:line="240" w:lineRule="auto"/>
        <w:jc w:val="center"/>
        <w:rPr>
          <w:rFonts w:ascii="Tahoma" w:hAnsi="Tahoma" w:cs="Tahoma"/>
          <w:b/>
          <w:bCs/>
          <w:sz w:val="20"/>
          <w:szCs w:val="20"/>
        </w:rPr>
      </w:pPr>
    </w:p>
    <w:p w14:paraId="7B619608"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69C5A4BE"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5E4E0655"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7255C7A3"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5FD8B378"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1769FB28"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r w:rsidRPr="00D76669">
        <w:rPr>
          <w:rFonts w:ascii="Tahoma" w:hAnsi="Tahoma" w:cs="Tahoma"/>
          <w:noProof/>
          <w:sz w:val="20"/>
          <w:szCs w:val="20"/>
        </w:rPr>
        <w:drawing>
          <wp:inline distT="0" distB="0" distL="0" distR="0" wp14:anchorId="5C16907B" wp14:editId="68B1B897">
            <wp:extent cx="314369" cy="285790"/>
            <wp:effectExtent l="0" t="0" r="952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7"/>
                    <a:stretch>
                      <a:fillRect/>
                    </a:stretch>
                  </pic:blipFill>
                  <pic:spPr>
                    <a:xfrm>
                      <a:off x="0" y="0"/>
                      <a:ext cx="314369" cy="285790"/>
                    </a:xfrm>
                    <a:prstGeom prst="rect">
                      <a:avLst/>
                    </a:prstGeom>
                  </pic:spPr>
                </pic:pic>
              </a:graphicData>
            </a:graphic>
          </wp:inline>
        </w:drawing>
      </w:r>
    </w:p>
    <w:p w14:paraId="57D4EAF9"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1E472A33"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2B2AB4E7"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206ADB9C"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3E77B368" w14:textId="77777777" w:rsidR="008E051A" w:rsidRPr="00D76669" w:rsidRDefault="008E051A" w:rsidP="008E051A">
      <w:pPr>
        <w:widowControl w:val="0"/>
        <w:autoSpaceDE w:val="0"/>
        <w:autoSpaceDN w:val="0"/>
        <w:adjustRightInd w:val="0"/>
        <w:spacing w:after="0" w:line="240" w:lineRule="auto"/>
        <w:jc w:val="center"/>
        <w:rPr>
          <w:rFonts w:ascii="Tahoma" w:hAnsi="Tahoma" w:cs="Tahoma"/>
          <w:sz w:val="20"/>
          <w:szCs w:val="20"/>
        </w:rPr>
      </w:pPr>
    </w:p>
    <w:p w14:paraId="112A7E6A" w14:textId="77777777" w:rsidR="008E051A" w:rsidRPr="00D76669" w:rsidRDefault="008E051A" w:rsidP="008E051A">
      <w:pPr>
        <w:widowControl w:val="0"/>
        <w:autoSpaceDE w:val="0"/>
        <w:autoSpaceDN w:val="0"/>
        <w:adjustRightInd w:val="0"/>
        <w:spacing w:after="0" w:line="240" w:lineRule="auto"/>
        <w:jc w:val="center"/>
        <w:rPr>
          <w:rFonts w:ascii="Tahoma" w:hAnsi="Tahoma" w:cs="Tahoma"/>
          <w:b/>
          <w:bCs/>
          <w:sz w:val="20"/>
          <w:szCs w:val="20"/>
        </w:rPr>
      </w:pPr>
      <w:r w:rsidRPr="00D76669">
        <w:rPr>
          <w:rFonts w:ascii="Tahoma" w:hAnsi="Tahoma" w:cs="Tahoma"/>
          <w:sz w:val="20"/>
          <w:szCs w:val="20"/>
        </w:rPr>
        <w:br w:type="page"/>
      </w:r>
    </w:p>
    <w:p w14:paraId="264075FC"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b/>
          <w:i/>
          <w:sz w:val="20"/>
          <w:szCs w:val="20"/>
        </w:rPr>
        <w:lastRenderedPageBreak/>
        <w:t>Liebe/r [Name]</w:t>
      </w:r>
      <w:r w:rsidRPr="00D76669">
        <w:rPr>
          <w:rFonts w:ascii="Tahoma" w:hAnsi="Tahoma" w:cs="Tahoma"/>
          <w:sz w:val="20"/>
          <w:szCs w:val="20"/>
        </w:rPr>
        <w:t xml:space="preserve">, </w:t>
      </w:r>
    </w:p>
    <w:p w14:paraId="11FB1759"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68BB59CB" w14:textId="3642CD15"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dies ist dein Onboarding-Plan. Er wird dich bei deiner Einarbeitung unterstützen und dich durch deine ersten Wochen leiten. Zudem hilft er dir, </w:t>
      </w:r>
      <w:r w:rsidR="00B4283B">
        <w:rPr>
          <w:rFonts w:ascii="Tahoma" w:hAnsi="Tahoma" w:cs="Tahoma"/>
          <w:sz w:val="20"/>
          <w:szCs w:val="20"/>
        </w:rPr>
        <w:t>das Unternehmen</w:t>
      </w:r>
      <w:r w:rsidRPr="00D76669">
        <w:rPr>
          <w:rFonts w:ascii="Tahoma" w:hAnsi="Tahoma" w:cs="Tahoma"/>
          <w:sz w:val="20"/>
          <w:szCs w:val="20"/>
        </w:rPr>
        <w:t xml:space="preserve"> besser zu verstehen, die für dich wichtigsten Personen zu treffen und alles zu lernen, was du brauchst, um in deiner Rolle erfolgreich zu sein. </w:t>
      </w:r>
    </w:p>
    <w:p w14:paraId="76709DE1"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5965B879" w14:textId="162C8206"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Etwas Wichtiges vorab: </w:t>
      </w:r>
      <w:r w:rsidR="00B4283B">
        <w:rPr>
          <w:rFonts w:ascii="Tahoma" w:hAnsi="Tahoma" w:cs="Tahoma"/>
          <w:sz w:val="20"/>
          <w:szCs w:val="20"/>
        </w:rPr>
        <w:t>In unserem Unternehmen</w:t>
      </w:r>
      <w:r w:rsidRPr="00D76669">
        <w:rPr>
          <w:rFonts w:ascii="Tahoma" w:hAnsi="Tahoma" w:cs="Tahoma"/>
          <w:sz w:val="20"/>
          <w:szCs w:val="20"/>
        </w:rPr>
        <w:t xml:space="preserve"> haben wir eine Holschuld, d.h. du bist verantwortlich dafür, Informationen einzufordern, wenn sie dir fehlen. Dabei gilt auch: Du bist nicht allein. </w:t>
      </w:r>
      <w:r w:rsidR="00B4283B">
        <w:rPr>
          <w:rFonts w:ascii="Tahoma" w:hAnsi="Tahoma" w:cs="Tahoma"/>
          <w:sz w:val="20"/>
          <w:szCs w:val="20"/>
        </w:rPr>
        <w:t xml:space="preserve">Wir leben </w:t>
      </w:r>
      <w:r w:rsidRPr="00D76669">
        <w:rPr>
          <w:rFonts w:ascii="Tahoma" w:hAnsi="Tahoma" w:cs="Tahoma"/>
          <w:sz w:val="20"/>
          <w:szCs w:val="20"/>
        </w:rPr>
        <w:t>die „Politik der offenen Türen“, d.h. dass wir den gegenseitigen Austausch fördern. Gerade für neue Kollegen gibt es KEINE dummen Fragen. (Außerdem gibt es den schönen Spruch</w:t>
      </w:r>
      <w:r w:rsidRPr="00D76669">
        <w:rPr>
          <w:rFonts w:ascii="Tahoma" w:hAnsi="Tahoma" w:cs="Tahoma"/>
          <w:i/>
          <w:iCs/>
          <w:sz w:val="20"/>
          <w:szCs w:val="20"/>
        </w:rPr>
        <w:t>: „Lieber einmal dumm gefragt als sein Leben lang dumm bleiben.“</w:t>
      </w:r>
      <w:r w:rsidRPr="00D76669">
        <w:rPr>
          <w:rFonts w:ascii="Tahoma" w:hAnsi="Tahoma" w:cs="Tahoma"/>
          <w:sz w:val="20"/>
          <w:szCs w:val="20"/>
        </w:rPr>
        <w:t xml:space="preserve">). </w:t>
      </w:r>
    </w:p>
    <w:p w14:paraId="2E62DDFD"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21EAF932" w14:textId="77777777" w:rsidR="008E051A" w:rsidRPr="00D76669" w:rsidRDefault="008E051A" w:rsidP="008E051A">
      <w:pPr>
        <w:widowControl w:val="0"/>
        <w:autoSpaceDE w:val="0"/>
        <w:autoSpaceDN w:val="0"/>
        <w:adjustRightInd w:val="0"/>
        <w:spacing w:after="0" w:line="240" w:lineRule="auto"/>
        <w:rPr>
          <w:rFonts w:ascii="Tahoma" w:hAnsi="Tahoma" w:cs="Tahoma"/>
          <w:b/>
          <w:bCs/>
          <w:sz w:val="20"/>
          <w:szCs w:val="20"/>
        </w:rPr>
      </w:pPr>
      <w:r w:rsidRPr="00D76669">
        <w:rPr>
          <w:rFonts w:ascii="Tahoma" w:hAnsi="Tahoma" w:cs="Tahoma"/>
          <w:b/>
          <w:bCs/>
          <w:sz w:val="20"/>
          <w:szCs w:val="20"/>
        </w:rPr>
        <w:t>So arbeiten wir digital gut zusammen:</w:t>
      </w:r>
    </w:p>
    <w:p w14:paraId="4E66B52D" w14:textId="77777777" w:rsidR="008E051A" w:rsidRPr="00D76669" w:rsidRDefault="008E051A" w:rsidP="008E051A">
      <w:pPr>
        <w:pStyle w:val="Listenabsatz"/>
        <w:widowControl w:val="0"/>
        <w:numPr>
          <w:ilvl w:val="0"/>
          <w:numId w:val="29"/>
        </w:numPr>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w:t>
      </w:r>
    </w:p>
    <w:p w14:paraId="55415A29"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472CB66E"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b/>
          <w:bCs/>
          <w:sz w:val="20"/>
          <w:szCs w:val="20"/>
        </w:rPr>
        <w:t>Ein kleiner Effizienz-Tipp zu Outlook:</w:t>
      </w:r>
      <w:r w:rsidRPr="00D76669">
        <w:rPr>
          <w:rFonts w:ascii="Tahoma" w:hAnsi="Tahoma" w:cs="Tahoma"/>
          <w:sz w:val="20"/>
          <w:szCs w:val="20"/>
        </w:rPr>
        <w:t xml:space="preserve"> Deaktiviere direkt die Benachrichtigungen von Outlook zu neuen E-Mails und nehme dir 2-3 Zeitslots je Tag zum Bearbeiten der E-Mails. Pflege halte deinen Kalender aktuell, damit wir effizient Termine abstimmen können.</w:t>
      </w:r>
    </w:p>
    <w:p w14:paraId="72AE96A6"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2ED659CA" w14:textId="75D92C5A" w:rsidR="008E051A" w:rsidRPr="00D76669" w:rsidRDefault="008E051A" w:rsidP="008E051A">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 xml:space="preserve">Für einen guten Überblick </w:t>
      </w:r>
      <w:r w:rsidR="00B4283B">
        <w:rPr>
          <w:rFonts w:ascii="Tahoma" w:hAnsi="Tahoma" w:cs="Tahoma"/>
          <w:color w:val="000000" w:themeColor="text1"/>
          <w:sz w:val="20"/>
          <w:szCs w:val="20"/>
        </w:rPr>
        <w:t xml:space="preserve">deiner Kollegen </w:t>
      </w:r>
      <w:r w:rsidRPr="00D76669">
        <w:rPr>
          <w:rFonts w:ascii="Tahoma" w:hAnsi="Tahoma" w:cs="Tahoma"/>
          <w:color w:val="000000" w:themeColor="text1"/>
          <w:sz w:val="20"/>
          <w:szCs w:val="20"/>
        </w:rPr>
        <w:t xml:space="preserve">erhältst du hier das </w:t>
      </w:r>
      <w:r w:rsidRPr="00D76669">
        <w:rPr>
          <w:rFonts w:ascii="Tahoma" w:hAnsi="Tahoma" w:cs="Tahoma"/>
          <w:b/>
          <w:bCs/>
          <w:color w:val="000000" w:themeColor="text1"/>
          <w:sz w:val="20"/>
          <w:szCs w:val="20"/>
        </w:rPr>
        <w:t xml:space="preserve">Organigramm unserer </w:t>
      </w:r>
      <w:r w:rsidR="00B4283B">
        <w:rPr>
          <w:rFonts w:ascii="Tahoma" w:hAnsi="Tahoma" w:cs="Tahoma"/>
          <w:b/>
          <w:bCs/>
          <w:color w:val="000000" w:themeColor="text1"/>
          <w:sz w:val="20"/>
          <w:szCs w:val="20"/>
        </w:rPr>
        <w:t>Abteilung</w:t>
      </w:r>
      <w:r w:rsidRPr="00D76669">
        <w:rPr>
          <w:rFonts w:ascii="Tahoma" w:hAnsi="Tahoma" w:cs="Tahoma"/>
          <w:color w:val="000000" w:themeColor="text1"/>
          <w:sz w:val="20"/>
          <w:szCs w:val="20"/>
        </w:rPr>
        <w:t xml:space="preserve">: </w:t>
      </w:r>
    </w:p>
    <w:p w14:paraId="703F5B0B"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4994ABD5" w14:textId="77777777" w:rsidR="008E051A" w:rsidRPr="00D76669" w:rsidRDefault="008E051A" w:rsidP="008E051A">
      <w:pPr>
        <w:widowControl w:val="0"/>
        <w:autoSpaceDE w:val="0"/>
        <w:autoSpaceDN w:val="0"/>
        <w:adjustRightInd w:val="0"/>
        <w:spacing w:after="0" w:line="240" w:lineRule="auto"/>
        <w:rPr>
          <w:rFonts w:ascii="Tahoma" w:hAnsi="Tahoma" w:cs="Tahoma"/>
          <w:i/>
          <w:iCs/>
          <w:sz w:val="20"/>
          <w:szCs w:val="20"/>
        </w:rPr>
      </w:pPr>
      <w:r w:rsidRPr="00D76669">
        <w:rPr>
          <w:rFonts w:ascii="Tahoma" w:hAnsi="Tahoma" w:cs="Tahoma"/>
          <w:i/>
          <w:iCs/>
          <w:sz w:val="20"/>
          <w:szCs w:val="20"/>
        </w:rPr>
        <w:t>… [einfügen] …</w:t>
      </w:r>
    </w:p>
    <w:p w14:paraId="6790E783"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3D0E8453" w14:textId="70577828"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Im Folgenden findest du Kollegen, die du während deiner Einarbeitungszeit unbedingt kennenlernen solltest. Bitte plane mit ihnen jeweils mind. ein Treffen. Darüber hinaus empfiehlt es sich möglichst viele Menschen hier </w:t>
      </w:r>
      <w:r w:rsidR="00B4283B">
        <w:rPr>
          <w:rFonts w:ascii="Tahoma" w:hAnsi="Tahoma" w:cs="Tahoma"/>
          <w:sz w:val="20"/>
          <w:szCs w:val="20"/>
        </w:rPr>
        <w:t>in unserem Unternehmen</w:t>
      </w:r>
      <w:r w:rsidRPr="00D76669">
        <w:rPr>
          <w:rFonts w:ascii="Tahoma" w:hAnsi="Tahoma" w:cs="Tahoma"/>
          <w:sz w:val="20"/>
          <w:szCs w:val="20"/>
        </w:rPr>
        <w:t xml:space="preserve"> kennenzulernen. Nutze z. B. Gelegenheiten wie gemeinsame Mittagessen. Stelle sicher, dass alle Informationen in diesem Plan für dich klar sind. Deine Führungskraft wird den Plan mit dir durchgehen, deine offenen Fragen beantworten und dich beim Kennenlernen </w:t>
      </w:r>
      <w:r w:rsidR="00F54A0C">
        <w:rPr>
          <w:rFonts w:ascii="Tahoma" w:hAnsi="Tahoma" w:cs="Tahoma"/>
          <w:sz w:val="20"/>
          <w:szCs w:val="20"/>
        </w:rPr>
        <w:t>des Unternehmens</w:t>
      </w:r>
      <w:r w:rsidRPr="00D76669">
        <w:rPr>
          <w:rFonts w:ascii="Tahoma" w:hAnsi="Tahoma" w:cs="Tahoma"/>
          <w:sz w:val="20"/>
          <w:szCs w:val="20"/>
        </w:rPr>
        <w:t xml:space="preserve"> und deiner neuen Rolle unterstützen. </w:t>
      </w:r>
    </w:p>
    <w:p w14:paraId="70F74807"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5993399D" w14:textId="676E558E" w:rsidR="008E051A" w:rsidRPr="00D76669" w:rsidRDefault="008E051A" w:rsidP="008E051A">
      <w:pPr>
        <w:widowControl w:val="0"/>
        <w:autoSpaceDE w:val="0"/>
        <w:autoSpaceDN w:val="0"/>
        <w:adjustRightInd w:val="0"/>
        <w:spacing w:after="0" w:line="240" w:lineRule="auto"/>
        <w:rPr>
          <w:rFonts w:ascii="Tahoma" w:hAnsi="Tahoma" w:cs="Tahoma"/>
          <w:i/>
          <w:sz w:val="20"/>
          <w:szCs w:val="20"/>
        </w:rPr>
      </w:pPr>
      <w:r w:rsidRPr="00D76669">
        <w:rPr>
          <w:rFonts w:ascii="Tahoma" w:hAnsi="Tahoma" w:cs="Tahoma"/>
          <w:b/>
          <w:sz w:val="20"/>
          <w:szCs w:val="20"/>
        </w:rPr>
        <w:t>Deine Coaches</w:t>
      </w:r>
      <w:r w:rsidR="00B4283B">
        <w:rPr>
          <w:rFonts w:ascii="Tahoma" w:hAnsi="Tahoma" w:cs="Tahoma"/>
          <w:b/>
          <w:sz w:val="20"/>
          <w:szCs w:val="20"/>
        </w:rPr>
        <w:t>/Mentoren</w:t>
      </w:r>
      <w:r w:rsidRPr="00D76669">
        <w:rPr>
          <w:rFonts w:ascii="Tahoma" w:hAnsi="Tahoma" w:cs="Tahoma"/>
          <w:sz w:val="20"/>
          <w:szCs w:val="20"/>
        </w:rPr>
        <w:t xml:space="preserve"> für die Einarbeitung sind zusätzlich zu deiner Führungskraft: </w:t>
      </w:r>
      <w:r w:rsidRPr="00D76669">
        <w:rPr>
          <w:rFonts w:ascii="Tahoma" w:hAnsi="Tahoma" w:cs="Tahoma"/>
          <w:b/>
          <w:i/>
          <w:sz w:val="20"/>
          <w:szCs w:val="20"/>
        </w:rPr>
        <w:t>[Name]</w:t>
      </w:r>
      <w:r w:rsidRPr="00D76669">
        <w:rPr>
          <w:rFonts w:ascii="Tahoma" w:hAnsi="Tahoma" w:cs="Tahoma"/>
          <w:sz w:val="20"/>
          <w:szCs w:val="20"/>
        </w:rPr>
        <w:t xml:space="preserve"> und </w:t>
      </w:r>
      <w:r w:rsidRPr="00D76669">
        <w:rPr>
          <w:rFonts w:ascii="Tahoma" w:hAnsi="Tahoma" w:cs="Tahoma"/>
          <w:b/>
          <w:i/>
          <w:sz w:val="20"/>
          <w:szCs w:val="20"/>
        </w:rPr>
        <w:t>[Name]</w:t>
      </w:r>
      <w:r w:rsidRPr="00D76669">
        <w:rPr>
          <w:rFonts w:ascii="Tahoma" w:hAnsi="Tahoma" w:cs="Tahoma"/>
          <w:sz w:val="20"/>
          <w:szCs w:val="20"/>
        </w:rPr>
        <w:t xml:space="preserve"> </w:t>
      </w:r>
      <w:r w:rsidRPr="00D76669">
        <w:rPr>
          <w:rFonts w:ascii="Tahoma" w:hAnsi="Tahoma" w:cs="Tahoma"/>
          <w:i/>
          <w:sz w:val="20"/>
          <w:szCs w:val="20"/>
        </w:rPr>
        <w:t xml:space="preserve">[Trage hier Kollegen ein, die aktiv bei der Einarbeitung unterstützen und direkte Ansprechpartner sind]. </w:t>
      </w:r>
    </w:p>
    <w:p w14:paraId="00162CA8" w14:textId="77777777" w:rsidR="008E051A" w:rsidRPr="00D76669" w:rsidRDefault="008E051A" w:rsidP="008E051A">
      <w:pPr>
        <w:widowControl w:val="0"/>
        <w:autoSpaceDE w:val="0"/>
        <w:autoSpaceDN w:val="0"/>
        <w:adjustRightInd w:val="0"/>
        <w:spacing w:after="0" w:line="240" w:lineRule="auto"/>
        <w:jc w:val="both"/>
        <w:rPr>
          <w:rFonts w:ascii="Tahoma" w:hAnsi="Tahoma" w:cs="Tahoma"/>
          <w:sz w:val="20"/>
          <w:szCs w:val="20"/>
        </w:rPr>
      </w:pPr>
    </w:p>
    <w:tbl>
      <w:tblPr>
        <w:tblW w:w="9180" w:type="dxa"/>
        <w:tblBorders>
          <w:top w:val="single" w:sz="4" w:space="0" w:color="BFBFBF"/>
          <w:left w:val="single" w:sz="4" w:space="0" w:color="BFBFBF"/>
          <w:bottom w:val="single" w:sz="4" w:space="0" w:color="BFBFBF"/>
          <w:right w:val="single" w:sz="4" w:space="0" w:color="BFBFBF"/>
        </w:tblBorders>
        <w:tblLayout w:type="fixed"/>
        <w:tblLook w:val="0000" w:firstRow="0" w:lastRow="0" w:firstColumn="0" w:lastColumn="0" w:noHBand="0" w:noVBand="0"/>
      </w:tblPr>
      <w:tblGrid>
        <w:gridCol w:w="9180"/>
      </w:tblGrid>
      <w:tr w:rsidR="008E051A" w:rsidRPr="00D76669" w14:paraId="5B0FD883" w14:textId="77777777" w:rsidTr="000C2CE6">
        <w:tc>
          <w:tcPr>
            <w:tcW w:w="9180" w:type="dxa"/>
            <w:tcBorders>
              <w:top w:val="single" w:sz="4" w:space="0" w:color="BFBFBF"/>
              <w:bottom w:val="single" w:sz="4" w:space="0" w:color="BFBFBF"/>
            </w:tcBorders>
            <w:shd w:val="clear" w:color="auto" w:fill="C6D9F1"/>
          </w:tcPr>
          <w:p w14:paraId="6DBBDCBB"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b/>
                <w:bCs/>
                <w:sz w:val="20"/>
                <w:szCs w:val="20"/>
              </w:rPr>
              <w:t>Dein erster Tag</w:t>
            </w:r>
            <w:r w:rsidRPr="00D76669">
              <w:rPr>
                <w:rFonts w:ascii="Tahoma" w:hAnsi="Tahoma" w:cs="Tahoma"/>
                <w:sz w:val="20"/>
                <w:szCs w:val="20"/>
              </w:rPr>
              <w:t xml:space="preserve"> </w:t>
            </w:r>
            <w:r w:rsidRPr="00D76669">
              <w:rPr>
                <w:rFonts w:ascii="Tahoma" w:hAnsi="Tahoma" w:cs="Tahoma"/>
                <w:sz w:val="20"/>
                <w:szCs w:val="20"/>
              </w:rPr>
              <w:tab/>
            </w:r>
          </w:p>
        </w:tc>
      </w:tr>
    </w:tbl>
    <w:p w14:paraId="09F1F455" w14:textId="77777777" w:rsidR="008E051A" w:rsidRPr="00D76669" w:rsidRDefault="008E051A" w:rsidP="008E051A">
      <w:pPr>
        <w:widowControl w:val="0"/>
        <w:autoSpaceDE w:val="0"/>
        <w:autoSpaceDN w:val="0"/>
        <w:adjustRightInd w:val="0"/>
        <w:spacing w:after="0" w:line="240" w:lineRule="auto"/>
        <w:rPr>
          <w:rFonts w:ascii="Tahoma" w:hAnsi="Tahoma" w:cs="Tahoma"/>
          <w:b/>
          <w:bCs/>
          <w:sz w:val="20"/>
          <w:szCs w:val="20"/>
        </w:rPr>
      </w:pPr>
    </w:p>
    <w:tbl>
      <w:tblPr>
        <w:tblW w:w="8568" w:type="dxa"/>
        <w:tblBorders>
          <w:top w:val="single" w:sz="4" w:space="0" w:color="BFBFBF"/>
          <w:left w:val="single" w:sz="4" w:space="0" w:color="BFBFBF"/>
          <w:right w:val="single" w:sz="4" w:space="0" w:color="BFBFBF"/>
        </w:tblBorders>
        <w:tblLayout w:type="fixed"/>
        <w:tblLook w:val="0000" w:firstRow="0" w:lastRow="0" w:firstColumn="0" w:lastColumn="0" w:noHBand="0" w:noVBand="0"/>
      </w:tblPr>
      <w:tblGrid>
        <w:gridCol w:w="1373"/>
        <w:gridCol w:w="7195"/>
      </w:tblGrid>
      <w:tr w:rsidR="008E051A" w:rsidRPr="00D76669" w14:paraId="0152AF30" w14:textId="77777777" w:rsidTr="000C2CE6">
        <w:tc>
          <w:tcPr>
            <w:tcW w:w="1373" w:type="dxa"/>
            <w:tcBorders>
              <w:top w:val="single" w:sz="4" w:space="0" w:color="BFBFBF"/>
              <w:bottom w:val="single" w:sz="4" w:space="0" w:color="BFBFBF"/>
              <w:right w:val="single" w:sz="4" w:space="0" w:color="BFBFBF"/>
            </w:tcBorders>
          </w:tcPr>
          <w:p w14:paraId="22371315" w14:textId="77777777" w:rsidR="008E051A" w:rsidRPr="00D76669" w:rsidRDefault="008E051A" w:rsidP="000C2CE6">
            <w:pPr>
              <w:widowControl w:val="0"/>
              <w:autoSpaceDE w:val="0"/>
              <w:autoSpaceDN w:val="0"/>
              <w:adjustRightInd w:val="0"/>
              <w:spacing w:after="0" w:line="360" w:lineRule="auto"/>
              <w:rPr>
                <w:rFonts w:ascii="Tahoma" w:hAnsi="Tahoma" w:cs="Tahoma"/>
                <w:b/>
                <w:bCs/>
                <w:sz w:val="20"/>
                <w:szCs w:val="20"/>
              </w:rPr>
            </w:pPr>
            <w:r w:rsidRPr="00D76669">
              <w:rPr>
                <w:rFonts w:ascii="Tahoma" w:hAnsi="Tahoma" w:cs="Tahoma"/>
                <w:b/>
                <w:bCs/>
                <w:sz w:val="20"/>
                <w:szCs w:val="20"/>
              </w:rPr>
              <w:t>Uhrzeit</w:t>
            </w:r>
          </w:p>
        </w:tc>
        <w:tc>
          <w:tcPr>
            <w:tcW w:w="7195" w:type="dxa"/>
            <w:tcBorders>
              <w:top w:val="single" w:sz="4" w:space="0" w:color="BFBFBF"/>
              <w:left w:val="single" w:sz="4" w:space="0" w:color="BFBFBF"/>
              <w:bottom w:val="single" w:sz="4" w:space="0" w:color="BFBFBF"/>
            </w:tcBorders>
          </w:tcPr>
          <w:p w14:paraId="35E3DAEE" w14:textId="77777777" w:rsidR="008E051A" w:rsidRPr="00D76669" w:rsidRDefault="008E051A" w:rsidP="000C2CE6">
            <w:pPr>
              <w:widowControl w:val="0"/>
              <w:autoSpaceDE w:val="0"/>
              <w:autoSpaceDN w:val="0"/>
              <w:adjustRightInd w:val="0"/>
              <w:spacing w:after="0" w:line="240" w:lineRule="auto"/>
              <w:rPr>
                <w:rFonts w:ascii="Tahoma" w:hAnsi="Tahoma" w:cs="Tahoma"/>
                <w:b/>
                <w:bCs/>
                <w:sz w:val="20"/>
                <w:szCs w:val="20"/>
              </w:rPr>
            </w:pPr>
            <w:r w:rsidRPr="00D76669">
              <w:rPr>
                <w:rFonts w:ascii="Tahoma" w:hAnsi="Tahoma" w:cs="Tahoma"/>
                <w:b/>
                <w:bCs/>
                <w:sz w:val="20"/>
                <w:szCs w:val="20"/>
              </w:rPr>
              <w:t>Aktivität</w:t>
            </w:r>
          </w:p>
        </w:tc>
      </w:tr>
      <w:tr w:rsidR="008E051A" w:rsidRPr="00D76669" w14:paraId="5447BB73" w14:textId="77777777" w:rsidTr="000C2CE6">
        <w:tblPrEx>
          <w:tblBorders>
            <w:top w:val="none" w:sz="0" w:space="0" w:color="auto"/>
          </w:tblBorders>
        </w:tblPrEx>
        <w:tc>
          <w:tcPr>
            <w:tcW w:w="1373" w:type="dxa"/>
            <w:tcBorders>
              <w:top w:val="single" w:sz="4" w:space="0" w:color="BFBFBF"/>
              <w:bottom w:val="single" w:sz="4" w:space="0" w:color="BFBFBF"/>
              <w:right w:val="single" w:sz="4" w:space="0" w:color="BFBFBF"/>
            </w:tcBorders>
          </w:tcPr>
          <w:p w14:paraId="5C1765EE" w14:textId="77777777" w:rsidR="008E051A" w:rsidRPr="00D76669" w:rsidRDefault="008E051A" w:rsidP="000C2CE6">
            <w:pPr>
              <w:widowControl w:val="0"/>
              <w:autoSpaceDE w:val="0"/>
              <w:autoSpaceDN w:val="0"/>
              <w:adjustRightInd w:val="0"/>
              <w:spacing w:after="0" w:line="360" w:lineRule="auto"/>
              <w:rPr>
                <w:rFonts w:ascii="Tahoma" w:hAnsi="Tahoma" w:cs="Tahoma"/>
                <w:sz w:val="20"/>
                <w:szCs w:val="20"/>
              </w:rPr>
            </w:pPr>
            <w:r w:rsidRPr="00D76669">
              <w:rPr>
                <w:rFonts w:ascii="Tahoma" w:hAnsi="Tahoma" w:cs="Tahoma"/>
                <w:sz w:val="20"/>
                <w:szCs w:val="20"/>
              </w:rPr>
              <w:t>Vormittags</w:t>
            </w:r>
          </w:p>
        </w:tc>
        <w:tc>
          <w:tcPr>
            <w:tcW w:w="7195" w:type="dxa"/>
            <w:tcBorders>
              <w:top w:val="single" w:sz="4" w:space="0" w:color="BFBFBF"/>
              <w:left w:val="single" w:sz="4" w:space="0" w:color="BFBFBF"/>
              <w:bottom w:val="single" w:sz="4" w:space="0" w:color="BFBFBF"/>
            </w:tcBorders>
          </w:tcPr>
          <w:p w14:paraId="08AE3CB9"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Erledige alle HR- und IT-Angelegenheiten. </w:t>
            </w:r>
          </w:p>
          <w:p w14:paraId="1F5C3B4F"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Stelle dich bei deinen neuen Kollegen vor, gewöhne dich ein. </w:t>
            </w:r>
          </w:p>
          <w:p w14:paraId="305BFEB9" w14:textId="37FE4E34"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Richte deinen Arbeitsplatz ein und stelle sicher, dass du hier alles hast, was du brauchst – kontaktiere </w:t>
            </w:r>
            <w:r w:rsidR="00B4283B">
              <w:rPr>
                <w:rFonts w:ascii="Tahoma" w:hAnsi="Tahoma" w:cs="Tahoma"/>
                <w:sz w:val="20"/>
                <w:szCs w:val="20"/>
              </w:rPr>
              <w:t>die IT oder die Hausverwaltung, …</w:t>
            </w:r>
          </w:p>
        </w:tc>
      </w:tr>
      <w:tr w:rsidR="008E051A" w:rsidRPr="00D76669" w14:paraId="7B4A18BD" w14:textId="77777777" w:rsidTr="000C2CE6">
        <w:tblPrEx>
          <w:tblBorders>
            <w:top w:val="none" w:sz="0" w:space="0" w:color="auto"/>
          </w:tblBorders>
        </w:tblPrEx>
        <w:tc>
          <w:tcPr>
            <w:tcW w:w="1373" w:type="dxa"/>
            <w:tcBorders>
              <w:top w:val="single" w:sz="4" w:space="0" w:color="BFBFBF"/>
              <w:bottom w:val="single" w:sz="4" w:space="0" w:color="BFBFBF"/>
              <w:right w:val="single" w:sz="4" w:space="0" w:color="BFBFBF"/>
            </w:tcBorders>
          </w:tcPr>
          <w:p w14:paraId="5EEF061D" w14:textId="77777777" w:rsidR="008E051A" w:rsidRPr="00D76669" w:rsidRDefault="008E051A" w:rsidP="000C2CE6">
            <w:pPr>
              <w:widowControl w:val="0"/>
              <w:autoSpaceDE w:val="0"/>
              <w:autoSpaceDN w:val="0"/>
              <w:adjustRightInd w:val="0"/>
              <w:spacing w:after="0" w:line="360" w:lineRule="auto"/>
              <w:rPr>
                <w:rFonts w:ascii="Tahoma" w:hAnsi="Tahoma" w:cs="Tahoma"/>
                <w:sz w:val="20"/>
                <w:szCs w:val="20"/>
              </w:rPr>
            </w:pPr>
            <w:r w:rsidRPr="00D76669">
              <w:rPr>
                <w:rFonts w:ascii="Tahoma" w:hAnsi="Tahoma" w:cs="Tahoma"/>
                <w:sz w:val="20"/>
                <w:szCs w:val="20"/>
              </w:rPr>
              <w:t>Mittagessen</w:t>
            </w:r>
          </w:p>
        </w:tc>
        <w:tc>
          <w:tcPr>
            <w:tcW w:w="7195" w:type="dxa"/>
            <w:tcBorders>
              <w:top w:val="single" w:sz="4" w:space="0" w:color="BFBFBF"/>
              <w:left w:val="single" w:sz="4" w:space="0" w:color="BFBFBF"/>
              <w:bottom w:val="single" w:sz="4" w:space="0" w:color="BFBFBF"/>
            </w:tcBorders>
          </w:tcPr>
          <w:p w14:paraId="12CA707D"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Du wirst zusammen mit deiner Führungskraft (ggfs.: und dem Team) gemeinsam Mittagessen</w:t>
            </w:r>
          </w:p>
        </w:tc>
      </w:tr>
      <w:tr w:rsidR="008E051A" w:rsidRPr="00D76669" w14:paraId="31687D68" w14:textId="77777777" w:rsidTr="000C2CE6">
        <w:tblPrEx>
          <w:tblBorders>
            <w:top w:val="none" w:sz="0" w:space="0" w:color="auto"/>
            <w:bottom w:val="single" w:sz="4" w:space="0" w:color="BFBFBF"/>
          </w:tblBorders>
        </w:tblPrEx>
        <w:tc>
          <w:tcPr>
            <w:tcW w:w="1373" w:type="dxa"/>
            <w:tcBorders>
              <w:top w:val="single" w:sz="4" w:space="0" w:color="BFBFBF"/>
              <w:bottom w:val="single" w:sz="4" w:space="0" w:color="BFBFBF"/>
              <w:right w:val="single" w:sz="4" w:space="0" w:color="BFBFBF"/>
            </w:tcBorders>
          </w:tcPr>
          <w:p w14:paraId="64A406BD" w14:textId="77777777" w:rsidR="008E051A" w:rsidRPr="00D76669" w:rsidRDefault="008E051A" w:rsidP="000C2CE6">
            <w:pPr>
              <w:widowControl w:val="0"/>
              <w:autoSpaceDE w:val="0"/>
              <w:autoSpaceDN w:val="0"/>
              <w:adjustRightInd w:val="0"/>
              <w:spacing w:after="0" w:line="360" w:lineRule="auto"/>
              <w:rPr>
                <w:rFonts w:ascii="Tahoma" w:hAnsi="Tahoma" w:cs="Tahoma"/>
                <w:sz w:val="20"/>
                <w:szCs w:val="20"/>
              </w:rPr>
            </w:pPr>
            <w:r w:rsidRPr="00D76669">
              <w:rPr>
                <w:rFonts w:ascii="Tahoma" w:hAnsi="Tahoma" w:cs="Tahoma"/>
                <w:sz w:val="20"/>
                <w:szCs w:val="20"/>
              </w:rPr>
              <w:t>Nachmittags</w:t>
            </w:r>
          </w:p>
        </w:tc>
        <w:tc>
          <w:tcPr>
            <w:tcW w:w="7195" w:type="dxa"/>
            <w:tcBorders>
              <w:top w:val="single" w:sz="4" w:space="0" w:color="BFBFBF"/>
              <w:left w:val="single" w:sz="4" w:space="0" w:color="BFBFBF"/>
              <w:bottom w:val="single" w:sz="4" w:space="0" w:color="BFBFBF"/>
            </w:tcBorders>
          </w:tcPr>
          <w:p w14:paraId="03A37913" w14:textId="77777777" w:rsidR="008E051A" w:rsidRPr="00D76669" w:rsidRDefault="008E051A" w:rsidP="000C2CE6">
            <w:pPr>
              <w:widowControl w:val="0"/>
              <w:autoSpaceDE w:val="0"/>
              <w:autoSpaceDN w:val="0"/>
              <w:adjustRightInd w:val="0"/>
              <w:spacing w:after="0" w:line="240" w:lineRule="auto"/>
              <w:rPr>
                <w:rFonts w:ascii="Tahoma" w:hAnsi="Tahoma" w:cs="Tahoma"/>
                <w:i/>
                <w:sz w:val="20"/>
                <w:szCs w:val="20"/>
              </w:rPr>
            </w:pPr>
            <w:r w:rsidRPr="00D76669">
              <w:rPr>
                <w:rFonts w:ascii="Tahoma" w:hAnsi="Tahoma" w:cs="Tahoma"/>
                <w:i/>
                <w:sz w:val="20"/>
                <w:szCs w:val="20"/>
              </w:rPr>
              <w:t>[Trage hier weitere Details ein. Gibt es ein Team-Treffen / Telefonate, bei denen er/sie anwesend sein sollte?]</w:t>
            </w:r>
          </w:p>
        </w:tc>
      </w:tr>
    </w:tbl>
    <w:p w14:paraId="109FDEC5" w14:textId="77777777" w:rsidR="008E051A" w:rsidRPr="00D76669" w:rsidRDefault="008E051A" w:rsidP="008E051A">
      <w:pPr>
        <w:widowControl w:val="0"/>
        <w:autoSpaceDE w:val="0"/>
        <w:autoSpaceDN w:val="0"/>
        <w:adjustRightInd w:val="0"/>
        <w:spacing w:after="0" w:line="240" w:lineRule="auto"/>
        <w:jc w:val="both"/>
        <w:rPr>
          <w:rFonts w:ascii="Tahoma" w:hAnsi="Tahoma" w:cs="Tahoma"/>
          <w:sz w:val="20"/>
          <w:szCs w:val="20"/>
        </w:rPr>
      </w:pPr>
    </w:p>
    <w:p w14:paraId="6031D2D4"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tbl>
      <w:tblPr>
        <w:tblW w:w="9356" w:type="dxa"/>
        <w:tblBorders>
          <w:top w:val="single" w:sz="4" w:space="0" w:color="BFBFBF"/>
          <w:left w:val="single" w:sz="4" w:space="0" w:color="BFBFBF"/>
          <w:bottom w:val="single" w:sz="4" w:space="0" w:color="BFBFBF"/>
          <w:right w:val="single" w:sz="4" w:space="0" w:color="BFBFBF"/>
        </w:tblBorders>
        <w:tblLayout w:type="fixed"/>
        <w:tblLook w:val="0000" w:firstRow="0" w:lastRow="0" w:firstColumn="0" w:lastColumn="0" w:noHBand="0" w:noVBand="0"/>
      </w:tblPr>
      <w:tblGrid>
        <w:gridCol w:w="9356"/>
      </w:tblGrid>
      <w:tr w:rsidR="008E051A" w:rsidRPr="00D76669" w14:paraId="18075F56" w14:textId="77777777" w:rsidTr="000C2CE6">
        <w:tc>
          <w:tcPr>
            <w:tcW w:w="9356" w:type="dxa"/>
            <w:tcBorders>
              <w:top w:val="single" w:sz="4" w:space="0" w:color="BFBFBF"/>
              <w:bottom w:val="single" w:sz="4" w:space="0" w:color="BFBFBF"/>
            </w:tcBorders>
            <w:shd w:val="clear" w:color="auto" w:fill="B8CCE4"/>
          </w:tcPr>
          <w:p w14:paraId="7271EFBF" w14:textId="77777777" w:rsidR="008E051A" w:rsidRPr="00D76669" w:rsidRDefault="008E051A" w:rsidP="000C2CE6">
            <w:pPr>
              <w:widowControl w:val="0"/>
              <w:tabs>
                <w:tab w:val="left" w:pos="6189"/>
              </w:tabs>
              <w:autoSpaceDE w:val="0"/>
              <w:autoSpaceDN w:val="0"/>
              <w:adjustRightInd w:val="0"/>
              <w:spacing w:after="0" w:line="240" w:lineRule="auto"/>
              <w:rPr>
                <w:rFonts w:ascii="Tahoma" w:hAnsi="Tahoma" w:cs="Tahoma"/>
                <w:b/>
                <w:bCs/>
                <w:sz w:val="20"/>
                <w:szCs w:val="20"/>
              </w:rPr>
            </w:pPr>
            <w:r w:rsidRPr="00D76669">
              <w:rPr>
                <w:rFonts w:ascii="Tahoma" w:hAnsi="Tahoma" w:cs="Tahoma"/>
                <w:b/>
                <w:bCs/>
                <w:sz w:val="20"/>
                <w:szCs w:val="20"/>
              </w:rPr>
              <w:t>Deine ersten 30 Tage</w:t>
            </w:r>
            <w:r w:rsidRPr="00D76669">
              <w:rPr>
                <w:rFonts w:ascii="Tahoma" w:hAnsi="Tahoma" w:cs="Tahoma"/>
                <w:b/>
                <w:bCs/>
                <w:sz w:val="20"/>
                <w:szCs w:val="20"/>
              </w:rPr>
              <w:tab/>
            </w:r>
          </w:p>
        </w:tc>
      </w:tr>
    </w:tbl>
    <w:p w14:paraId="6DE11DE9"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70457245"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Die Aufgaben während deiner ersten Wochen, sind:</w:t>
      </w:r>
    </w:p>
    <w:p w14:paraId="6309C75D" w14:textId="2FCDB272" w:rsidR="008E051A" w:rsidRPr="00D76669" w:rsidRDefault="008E051A" w:rsidP="00B4283B">
      <w:pPr>
        <w:widowControl w:val="0"/>
        <w:numPr>
          <w:ilvl w:val="0"/>
          <w:numId w:val="1"/>
        </w:numPr>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Wann und wo finden regelmäßige Mitarbeiterversammlungen und Team-Meetings statt, an denen ich teilnehmen sollte? Deine Führungskraft wird dir wichtige Termine, wie </w:t>
      </w:r>
      <w:r w:rsidR="00B4283B">
        <w:rPr>
          <w:rFonts w:ascii="Tahoma" w:hAnsi="Tahoma" w:cs="Tahoma"/>
          <w:sz w:val="20"/>
          <w:szCs w:val="20"/>
        </w:rPr>
        <w:t>…</w:t>
      </w:r>
      <w:r w:rsidRPr="00D76669">
        <w:rPr>
          <w:rFonts w:ascii="Tahoma" w:hAnsi="Tahoma" w:cs="Tahoma"/>
          <w:sz w:val="20"/>
          <w:szCs w:val="20"/>
        </w:rPr>
        <w:t xml:space="preserve">, gerne weiterleiten. </w:t>
      </w:r>
    </w:p>
    <w:p w14:paraId="0932263C" w14:textId="77777777" w:rsidR="008E051A" w:rsidRPr="00D76669" w:rsidRDefault="008E051A" w:rsidP="008E051A">
      <w:pPr>
        <w:widowControl w:val="0"/>
        <w:numPr>
          <w:ilvl w:val="0"/>
          <w:numId w:val="1"/>
        </w:numPr>
        <w:autoSpaceDE w:val="0"/>
        <w:autoSpaceDN w:val="0"/>
        <w:adjustRightInd w:val="0"/>
        <w:spacing w:after="0" w:line="240" w:lineRule="auto"/>
        <w:rPr>
          <w:rFonts w:ascii="Tahoma" w:hAnsi="Tahoma" w:cs="Tahoma"/>
          <w:sz w:val="20"/>
          <w:szCs w:val="20"/>
        </w:rPr>
      </w:pPr>
      <w:r w:rsidRPr="00D76669">
        <w:rPr>
          <w:rFonts w:ascii="Tahoma" w:hAnsi="Tahoma" w:cs="Tahoma"/>
          <w:bCs/>
          <w:sz w:val="20"/>
          <w:szCs w:val="20"/>
        </w:rPr>
        <w:lastRenderedPageBreak/>
        <w:t xml:space="preserve">Gibt es irgendwelche interne/externe Treffen, Konferenzen, an denen teilgenommen werden soll? </w:t>
      </w:r>
    </w:p>
    <w:p w14:paraId="63F19167" w14:textId="77777777" w:rsidR="008E051A" w:rsidRPr="00D76669" w:rsidRDefault="008E051A" w:rsidP="008E051A">
      <w:pPr>
        <w:widowControl w:val="0"/>
        <w:numPr>
          <w:ilvl w:val="0"/>
          <w:numId w:val="1"/>
        </w:numPr>
        <w:autoSpaceDE w:val="0"/>
        <w:autoSpaceDN w:val="0"/>
        <w:adjustRightInd w:val="0"/>
        <w:spacing w:after="0" w:line="240" w:lineRule="auto"/>
        <w:rPr>
          <w:rFonts w:ascii="Tahoma" w:hAnsi="Tahoma" w:cs="Tahoma"/>
          <w:sz w:val="20"/>
          <w:szCs w:val="20"/>
        </w:rPr>
      </w:pPr>
      <w:r w:rsidRPr="00D76669">
        <w:rPr>
          <w:rFonts w:ascii="Tahoma" w:hAnsi="Tahoma" w:cs="Tahoma"/>
          <w:bCs/>
          <w:sz w:val="20"/>
          <w:szCs w:val="20"/>
        </w:rPr>
        <w:t>Nimm an</w:t>
      </w:r>
      <w:r w:rsidRPr="00D76669">
        <w:rPr>
          <w:rFonts w:ascii="Tahoma" w:hAnsi="Tahoma" w:cs="Tahoma"/>
          <w:sz w:val="20"/>
          <w:szCs w:val="20"/>
        </w:rPr>
        <w:t xml:space="preserve"> </w:t>
      </w:r>
      <w:r w:rsidRPr="00D76669">
        <w:rPr>
          <w:rFonts w:ascii="Tahoma" w:hAnsi="Tahoma" w:cs="Tahoma"/>
          <w:bCs/>
          <w:sz w:val="20"/>
          <w:szCs w:val="20"/>
        </w:rPr>
        <w:t>regelmäßigen Terminen mit deiner Führungskraft und mit deinen Teamkollegen teil, damit du die Aktivitäten innerhalb deines Teams und deine Rolle im Team einordnen kannst.</w:t>
      </w:r>
    </w:p>
    <w:p w14:paraId="456412CE" w14:textId="1606CCDF" w:rsidR="008E051A" w:rsidRPr="00D76669" w:rsidRDefault="008E051A" w:rsidP="008E051A">
      <w:pPr>
        <w:widowControl w:val="0"/>
        <w:numPr>
          <w:ilvl w:val="0"/>
          <w:numId w:val="1"/>
        </w:numPr>
        <w:autoSpaceDE w:val="0"/>
        <w:autoSpaceDN w:val="0"/>
        <w:adjustRightInd w:val="0"/>
        <w:spacing w:after="0" w:line="240" w:lineRule="auto"/>
        <w:rPr>
          <w:rFonts w:ascii="Tahoma" w:hAnsi="Tahoma" w:cs="Tahoma"/>
          <w:sz w:val="20"/>
          <w:szCs w:val="20"/>
        </w:rPr>
      </w:pPr>
      <w:r w:rsidRPr="00D76669">
        <w:rPr>
          <w:rFonts w:ascii="Tahoma" w:hAnsi="Tahoma" w:cs="Tahoma"/>
          <w:bCs/>
          <w:sz w:val="20"/>
          <w:szCs w:val="20"/>
        </w:rPr>
        <w:t>Treffe dich mit Kollegen innerhalb de</w:t>
      </w:r>
      <w:r w:rsidR="00B4283B">
        <w:rPr>
          <w:rFonts w:ascii="Tahoma" w:hAnsi="Tahoma" w:cs="Tahoma"/>
          <w:bCs/>
          <w:sz w:val="20"/>
          <w:szCs w:val="20"/>
        </w:rPr>
        <w:t>s Unternehmens</w:t>
      </w:r>
      <w:r w:rsidRPr="00D76669">
        <w:rPr>
          <w:rFonts w:ascii="Tahoma" w:hAnsi="Tahoma" w:cs="Tahoma"/>
          <w:bCs/>
          <w:sz w:val="20"/>
          <w:szCs w:val="20"/>
        </w:rPr>
        <w:t>, um mehr über deren Tätigkeiten, Prioritäten zu lernen und die Verbindungen zu deiner Aufgabe zu verstehen.</w:t>
      </w:r>
    </w:p>
    <w:p w14:paraId="42293909" w14:textId="77777777" w:rsidR="008E051A" w:rsidRPr="00D76669" w:rsidRDefault="008E051A" w:rsidP="008E051A">
      <w:pPr>
        <w:widowControl w:val="0"/>
        <w:numPr>
          <w:ilvl w:val="0"/>
          <w:numId w:val="1"/>
        </w:numPr>
        <w:autoSpaceDE w:val="0"/>
        <w:autoSpaceDN w:val="0"/>
        <w:adjustRightInd w:val="0"/>
        <w:spacing w:after="0" w:line="240" w:lineRule="auto"/>
        <w:rPr>
          <w:rFonts w:ascii="Tahoma" w:hAnsi="Tahoma" w:cs="Tahoma"/>
          <w:sz w:val="20"/>
          <w:szCs w:val="20"/>
        </w:rPr>
      </w:pPr>
      <w:r w:rsidRPr="00D76669">
        <w:rPr>
          <w:rFonts w:ascii="Tahoma" w:hAnsi="Tahoma" w:cs="Tahoma"/>
          <w:bCs/>
          <w:sz w:val="20"/>
          <w:szCs w:val="20"/>
        </w:rPr>
        <w:t xml:space="preserve">Stelle sicher, dass du Zugriff auf alle für dich wichtigen Arbeitsmittel hast. Bespreche dich hierfür mit </w:t>
      </w:r>
      <w:r w:rsidRPr="00D76669">
        <w:rPr>
          <w:rFonts w:ascii="Tahoma" w:hAnsi="Tahoma" w:cs="Tahoma"/>
          <w:sz w:val="20"/>
          <w:szCs w:val="20"/>
        </w:rPr>
        <w:t>deinen Kollegen, um sicherzugehen, dass du Zugang zu allem hast, was du brauchst, um deinen Job</w:t>
      </w:r>
      <w:r w:rsidRPr="00D76669">
        <w:rPr>
          <w:rFonts w:ascii="Tahoma" w:hAnsi="Tahoma" w:cs="Tahoma"/>
          <w:bCs/>
          <w:sz w:val="20"/>
          <w:szCs w:val="20"/>
        </w:rPr>
        <w:t xml:space="preserve"> erfolgreich auszuführen. </w:t>
      </w:r>
    </w:p>
    <w:p w14:paraId="427DF825" w14:textId="77777777" w:rsidR="008E051A" w:rsidRPr="00D76669" w:rsidRDefault="008E051A" w:rsidP="008E051A">
      <w:pPr>
        <w:widowControl w:val="0"/>
        <w:numPr>
          <w:ilvl w:val="0"/>
          <w:numId w:val="1"/>
        </w:numPr>
        <w:autoSpaceDE w:val="0"/>
        <w:autoSpaceDN w:val="0"/>
        <w:adjustRightInd w:val="0"/>
        <w:spacing w:after="0" w:line="240" w:lineRule="auto"/>
        <w:rPr>
          <w:rFonts w:ascii="Tahoma" w:hAnsi="Tahoma" w:cs="Tahoma"/>
          <w:sz w:val="20"/>
          <w:szCs w:val="20"/>
        </w:rPr>
      </w:pPr>
      <w:r w:rsidRPr="00D76669">
        <w:rPr>
          <w:rFonts w:ascii="Tahoma" w:hAnsi="Tahoma" w:cs="Tahoma"/>
          <w:bCs/>
          <w:sz w:val="20"/>
          <w:szCs w:val="20"/>
        </w:rPr>
        <w:t>Arbeite dich zudem selbst ein. Nimm an allen vorgeschlagenen Trainings teil und arbeite die dir vorgelegten und unten aufgeführten Dokumente durch.</w:t>
      </w:r>
    </w:p>
    <w:p w14:paraId="75A5702A" w14:textId="77777777" w:rsidR="008E051A" w:rsidRPr="00D76669" w:rsidRDefault="008E051A" w:rsidP="008E051A">
      <w:pPr>
        <w:rPr>
          <w:rFonts w:ascii="Tahoma" w:hAnsi="Tahoma" w:cs="Tahoma"/>
          <w:sz w:val="20"/>
          <w:szCs w:val="20"/>
        </w:rPr>
      </w:pPr>
    </w:p>
    <w:p w14:paraId="66CCFB75" w14:textId="77777777" w:rsidR="008E051A" w:rsidRPr="00D76669" w:rsidRDefault="008E051A" w:rsidP="008E051A">
      <w:pPr>
        <w:pStyle w:val="Listenabsatz"/>
        <w:numPr>
          <w:ilvl w:val="0"/>
          <w:numId w:val="28"/>
        </w:numPr>
        <w:rPr>
          <w:rFonts w:ascii="Tahoma" w:hAnsi="Tahoma" w:cs="Tahoma"/>
          <w:sz w:val="20"/>
          <w:szCs w:val="20"/>
        </w:rPr>
      </w:pPr>
      <w:r w:rsidRPr="00D76669">
        <w:rPr>
          <w:rFonts w:ascii="Tahoma" w:hAnsi="Tahoma" w:cs="Tahoma"/>
          <w:b/>
          <w:bCs/>
          <w:sz w:val="20"/>
          <w:szCs w:val="20"/>
        </w:rPr>
        <w:t>Plane Treffen mit deinen Kollegen</w:t>
      </w:r>
    </w:p>
    <w:p w14:paraId="60D7AF9D"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Verbringe deine ersten Wochen damit, die für dich und deine Rolle wichtigsten Kollegen zu treffen, damit du deine Position sowie die Interaktion mit ihnen besser verstehst und um dir darüber klar zu werden, wie dein Team und deine Abteilung arbeiten. </w:t>
      </w:r>
      <w:r w:rsidRPr="00D76669">
        <w:rPr>
          <w:rFonts w:ascii="Tahoma" w:hAnsi="Tahoma" w:cs="Tahoma"/>
          <w:b/>
          <w:i/>
          <w:sz w:val="20"/>
          <w:szCs w:val="20"/>
        </w:rPr>
        <w:t>[Notiz: Die untere Liste sollte so offen wie möglich gestaltet sein und Leute innerhalb, aber auch außerhalb des Teams, sowie aus verschiedenen Hierarchieebenen beinhalten. Beziehe auch andere wichtige Funktionen des Unternehmens mit ein, so z. B. Buchhaltung, Kundenservice, IT, etc.]</w:t>
      </w:r>
      <w:r w:rsidRPr="00D76669">
        <w:rPr>
          <w:rFonts w:ascii="Tahoma" w:hAnsi="Tahoma" w:cs="Tahoma"/>
          <w:sz w:val="20"/>
          <w:szCs w:val="20"/>
        </w:rPr>
        <w:t xml:space="preserve"> </w:t>
      </w:r>
    </w:p>
    <w:p w14:paraId="4D78FA64" w14:textId="77777777" w:rsidR="008E051A" w:rsidRPr="00D76669" w:rsidRDefault="008E051A" w:rsidP="008E051A">
      <w:pPr>
        <w:widowControl w:val="0"/>
        <w:autoSpaceDE w:val="0"/>
        <w:autoSpaceDN w:val="0"/>
        <w:adjustRightInd w:val="0"/>
        <w:spacing w:after="0" w:line="240" w:lineRule="auto"/>
        <w:ind w:left="426" w:hanging="426"/>
        <w:rPr>
          <w:rFonts w:ascii="Tahoma" w:hAnsi="Tahoma" w:cs="Tahoma"/>
          <w:b/>
          <w:bCs/>
          <w:sz w:val="20"/>
          <w:szCs w:val="20"/>
        </w:rPr>
      </w:pPr>
    </w:p>
    <w:tbl>
      <w:tblPr>
        <w:tblW w:w="9346" w:type="dxa"/>
        <w:tblLayout w:type="fixed"/>
        <w:tblLook w:val="0000" w:firstRow="0" w:lastRow="0" w:firstColumn="0" w:lastColumn="0" w:noHBand="0" w:noVBand="0"/>
      </w:tblPr>
      <w:tblGrid>
        <w:gridCol w:w="1550"/>
        <w:gridCol w:w="1275"/>
        <w:gridCol w:w="2977"/>
        <w:gridCol w:w="1701"/>
        <w:gridCol w:w="1843"/>
      </w:tblGrid>
      <w:tr w:rsidR="008E051A" w:rsidRPr="00D76669" w14:paraId="36FEE6DF"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352ABECC" w14:textId="77777777" w:rsidR="008E051A" w:rsidRPr="00D76669" w:rsidRDefault="008E051A" w:rsidP="000C2CE6">
            <w:pPr>
              <w:widowControl w:val="0"/>
              <w:autoSpaceDE w:val="0"/>
              <w:autoSpaceDN w:val="0"/>
              <w:adjustRightInd w:val="0"/>
              <w:spacing w:after="0" w:line="240" w:lineRule="auto"/>
              <w:ind w:left="426" w:hanging="426"/>
              <w:rPr>
                <w:rFonts w:ascii="Tahoma" w:hAnsi="Tahoma" w:cs="Tahoma"/>
                <w:b/>
                <w:bCs/>
                <w:sz w:val="20"/>
                <w:szCs w:val="20"/>
              </w:rPr>
            </w:pPr>
            <w:r w:rsidRPr="00D76669">
              <w:rPr>
                <w:rFonts w:ascii="Tahoma" w:hAnsi="Tahoma" w:cs="Tahoma"/>
                <w:b/>
                <w:bCs/>
                <w:sz w:val="20"/>
                <w:szCs w:val="20"/>
              </w:rPr>
              <w:t>Name</w:t>
            </w:r>
          </w:p>
        </w:tc>
        <w:tc>
          <w:tcPr>
            <w:tcW w:w="1275" w:type="dxa"/>
            <w:tcBorders>
              <w:top w:val="single" w:sz="8" w:space="0" w:color="BFBFBF"/>
              <w:left w:val="single" w:sz="8" w:space="0" w:color="BFBFBF"/>
              <w:bottom w:val="single" w:sz="8" w:space="0" w:color="BFBFBF"/>
              <w:right w:val="single" w:sz="8" w:space="0" w:color="BFBFBF"/>
            </w:tcBorders>
            <w:vAlign w:val="center"/>
          </w:tcPr>
          <w:p w14:paraId="43E6643D" w14:textId="77777777" w:rsidR="008E051A" w:rsidRPr="00D76669" w:rsidRDefault="008E051A" w:rsidP="000C2CE6">
            <w:pPr>
              <w:widowControl w:val="0"/>
              <w:autoSpaceDE w:val="0"/>
              <w:autoSpaceDN w:val="0"/>
              <w:adjustRightInd w:val="0"/>
              <w:spacing w:after="0" w:line="240" w:lineRule="auto"/>
              <w:ind w:left="426" w:hanging="426"/>
              <w:rPr>
                <w:rFonts w:ascii="Tahoma" w:hAnsi="Tahoma" w:cs="Tahoma"/>
                <w:b/>
                <w:bCs/>
                <w:sz w:val="20"/>
                <w:szCs w:val="20"/>
              </w:rPr>
            </w:pPr>
            <w:r w:rsidRPr="00D76669">
              <w:rPr>
                <w:rFonts w:ascii="Tahoma" w:hAnsi="Tahoma" w:cs="Tahoma"/>
                <w:b/>
                <w:bCs/>
                <w:sz w:val="20"/>
                <w:szCs w:val="20"/>
              </w:rPr>
              <w:t>E-Mail</w:t>
            </w:r>
          </w:p>
        </w:tc>
        <w:tc>
          <w:tcPr>
            <w:tcW w:w="2977" w:type="dxa"/>
            <w:tcBorders>
              <w:top w:val="single" w:sz="8" w:space="0" w:color="BFBFBF"/>
              <w:left w:val="single" w:sz="8" w:space="0" w:color="BFBFBF"/>
              <w:bottom w:val="single" w:sz="8" w:space="0" w:color="BFBFBF"/>
              <w:right w:val="single" w:sz="8" w:space="0" w:color="BFBFBF"/>
            </w:tcBorders>
            <w:vAlign w:val="center"/>
          </w:tcPr>
          <w:p w14:paraId="78A0409D" w14:textId="77777777" w:rsidR="008E051A" w:rsidRPr="00D76669" w:rsidRDefault="008E051A" w:rsidP="000C2CE6">
            <w:pPr>
              <w:widowControl w:val="0"/>
              <w:autoSpaceDE w:val="0"/>
              <w:autoSpaceDN w:val="0"/>
              <w:adjustRightInd w:val="0"/>
              <w:spacing w:after="0" w:line="240" w:lineRule="auto"/>
              <w:rPr>
                <w:rFonts w:ascii="Tahoma" w:hAnsi="Tahoma" w:cs="Tahoma"/>
                <w:b/>
                <w:bCs/>
                <w:color w:val="000000" w:themeColor="text1"/>
                <w:sz w:val="20"/>
                <w:szCs w:val="20"/>
              </w:rPr>
            </w:pPr>
            <w:r w:rsidRPr="00D76669">
              <w:rPr>
                <w:rFonts w:ascii="Tahoma" w:hAnsi="Tahoma" w:cs="Tahoma"/>
                <w:b/>
                <w:bCs/>
                <w:color w:val="000000" w:themeColor="text1"/>
                <w:sz w:val="20"/>
                <w:szCs w:val="20"/>
              </w:rPr>
              <w:t>Themen, die diskutiert werden sollen</w:t>
            </w:r>
          </w:p>
        </w:tc>
        <w:tc>
          <w:tcPr>
            <w:tcW w:w="1701" w:type="dxa"/>
            <w:tcBorders>
              <w:top w:val="single" w:sz="8" w:space="0" w:color="BFBFBF"/>
              <w:left w:val="single" w:sz="8" w:space="0" w:color="BFBFBF"/>
              <w:bottom w:val="single" w:sz="8" w:space="0" w:color="BFBFBF"/>
              <w:right w:val="single" w:sz="8" w:space="0" w:color="BFBFBF"/>
            </w:tcBorders>
            <w:vAlign w:val="center"/>
          </w:tcPr>
          <w:p w14:paraId="36DBB9AD" w14:textId="77777777" w:rsidR="008E051A" w:rsidRPr="00D76669" w:rsidRDefault="008E051A" w:rsidP="000C2CE6">
            <w:pPr>
              <w:widowControl w:val="0"/>
              <w:autoSpaceDE w:val="0"/>
              <w:autoSpaceDN w:val="0"/>
              <w:adjustRightInd w:val="0"/>
              <w:spacing w:after="0" w:line="240" w:lineRule="auto"/>
              <w:rPr>
                <w:rFonts w:ascii="Tahoma" w:hAnsi="Tahoma" w:cs="Tahoma"/>
                <w:b/>
                <w:bCs/>
                <w:color w:val="000000" w:themeColor="text1"/>
                <w:sz w:val="20"/>
                <w:szCs w:val="20"/>
              </w:rPr>
            </w:pPr>
            <w:r w:rsidRPr="00D76669">
              <w:rPr>
                <w:rFonts w:ascii="Tahoma" w:hAnsi="Tahoma" w:cs="Tahoma"/>
                <w:b/>
                <w:bCs/>
                <w:color w:val="000000" w:themeColor="text1"/>
                <w:sz w:val="20"/>
                <w:szCs w:val="20"/>
              </w:rPr>
              <w:t>Besprechungszeit</w:t>
            </w:r>
          </w:p>
          <w:p w14:paraId="266EF864" w14:textId="77777777" w:rsidR="008E051A" w:rsidRPr="00D76669" w:rsidRDefault="008E051A" w:rsidP="000C2CE6">
            <w:pPr>
              <w:widowControl w:val="0"/>
              <w:autoSpaceDE w:val="0"/>
              <w:autoSpaceDN w:val="0"/>
              <w:adjustRightInd w:val="0"/>
              <w:spacing w:after="0" w:line="240" w:lineRule="auto"/>
              <w:rPr>
                <w:rFonts w:ascii="Tahoma" w:hAnsi="Tahoma" w:cs="Tahoma"/>
                <w:bCs/>
                <w:color w:val="000000" w:themeColor="text1"/>
                <w:sz w:val="20"/>
                <w:szCs w:val="20"/>
              </w:rPr>
            </w:pPr>
          </w:p>
        </w:tc>
        <w:tc>
          <w:tcPr>
            <w:tcW w:w="1843" w:type="dxa"/>
            <w:tcBorders>
              <w:top w:val="single" w:sz="8" w:space="0" w:color="BFBFBF"/>
              <w:left w:val="single" w:sz="8" w:space="0" w:color="BFBFBF"/>
              <w:bottom w:val="single" w:sz="8" w:space="0" w:color="BFBFBF"/>
              <w:right w:val="single" w:sz="8" w:space="0" w:color="BFBFBF"/>
            </w:tcBorders>
          </w:tcPr>
          <w:p w14:paraId="0A3BE64E" w14:textId="77777777" w:rsidR="008E051A" w:rsidRPr="00D76669" w:rsidRDefault="008E051A" w:rsidP="000C2CE6">
            <w:pPr>
              <w:widowControl w:val="0"/>
              <w:autoSpaceDE w:val="0"/>
              <w:autoSpaceDN w:val="0"/>
              <w:adjustRightInd w:val="0"/>
              <w:spacing w:after="0" w:line="240" w:lineRule="auto"/>
              <w:rPr>
                <w:rFonts w:ascii="Tahoma" w:hAnsi="Tahoma" w:cs="Tahoma"/>
                <w:b/>
                <w:bCs/>
                <w:color w:val="000000" w:themeColor="text1"/>
                <w:sz w:val="20"/>
                <w:szCs w:val="20"/>
              </w:rPr>
            </w:pPr>
            <w:r w:rsidRPr="00D76669">
              <w:rPr>
                <w:rFonts w:ascii="Tahoma" w:hAnsi="Tahoma" w:cs="Tahoma"/>
                <w:b/>
                <w:bCs/>
                <w:color w:val="000000" w:themeColor="text1"/>
                <w:sz w:val="20"/>
                <w:szCs w:val="20"/>
              </w:rPr>
              <w:t>Wann?</w:t>
            </w:r>
          </w:p>
        </w:tc>
      </w:tr>
      <w:tr w:rsidR="008E051A" w:rsidRPr="00D76669" w14:paraId="3369F68D"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6BEBDD1D"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[Direkter Vorgesetzter, Name und Titel]</w:t>
            </w:r>
          </w:p>
        </w:tc>
        <w:tc>
          <w:tcPr>
            <w:tcW w:w="1275" w:type="dxa"/>
            <w:tcBorders>
              <w:top w:val="single" w:sz="8" w:space="0" w:color="BFBFBF"/>
              <w:left w:val="single" w:sz="8" w:space="0" w:color="BFBFBF"/>
              <w:bottom w:val="single" w:sz="8" w:space="0" w:color="BFBFBF"/>
              <w:right w:val="single" w:sz="8" w:space="0" w:color="BFBFBF"/>
            </w:tcBorders>
            <w:vAlign w:val="center"/>
          </w:tcPr>
          <w:p w14:paraId="528E9526" w14:textId="77777777" w:rsidR="008E051A" w:rsidRPr="00D76669" w:rsidRDefault="008E051A" w:rsidP="000C2CE6">
            <w:pPr>
              <w:widowControl w:val="0"/>
              <w:autoSpaceDE w:val="0"/>
              <w:autoSpaceDN w:val="0"/>
              <w:adjustRightInd w:val="0"/>
              <w:spacing w:after="0" w:line="240" w:lineRule="auto"/>
              <w:ind w:left="426" w:hanging="426"/>
              <w:rPr>
                <w:rFonts w:ascii="Tahoma" w:hAnsi="Tahoma" w:cs="Tahoma"/>
                <w:sz w:val="20"/>
                <w:szCs w:val="20"/>
              </w:rPr>
            </w:pPr>
            <w:r w:rsidRPr="00D76669">
              <w:rPr>
                <w:rFonts w:ascii="Tahoma" w:hAnsi="Tahoma" w:cs="Tahoma"/>
                <w:sz w:val="20"/>
                <w:szCs w:val="20"/>
              </w:rPr>
              <w:t>[XX]</w:t>
            </w:r>
          </w:p>
          <w:p w14:paraId="42FCB722" w14:textId="77777777" w:rsidR="008E051A" w:rsidRPr="00D76669" w:rsidRDefault="008E051A" w:rsidP="000C2CE6">
            <w:pPr>
              <w:widowControl w:val="0"/>
              <w:autoSpaceDE w:val="0"/>
              <w:autoSpaceDN w:val="0"/>
              <w:adjustRightInd w:val="0"/>
              <w:spacing w:after="0" w:line="240" w:lineRule="auto"/>
              <w:ind w:left="426" w:hanging="426"/>
              <w:rPr>
                <w:rFonts w:ascii="Tahoma" w:hAnsi="Tahoma" w:cs="Tahoma"/>
                <w:sz w:val="20"/>
                <w:szCs w:val="20"/>
              </w:rPr>
            </w:pPr>
          </w:p>
        </w:tc>
        <w:tc>
          <w:tcPr>
            <w:tcW w:w="2977" w:type="dxa"/>
            <w:tcBorders>
              <w:top w:val="single" w:sz="8" w:space="0" w:color="BFBFBF"/>
              <w:left w:val="single" w:sz="8" w:space="0" w:color="BFBFBF"/>
              <w:bottom w:val="single" w:sz="8" w:space="0" w:color="BFBFBF"/>
              <w:right w:val="single" w:sz="8" w:space="0" w:color="BFBFBF"/>
            </w:tcBorders>
            <w:vAlign w:val="center"/>
          </w:tcPr>
          <w:p w14:paraId="740A7581"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Führungsziele in 20XX; Zielsetzungen des Teams; Erwartungen an deine Position;</w:t>
            </w:r>
          </w:p>
          <w:p w14:paraId="504AD41E"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 xml:space="preserve">Updates zu deiner Einarbeitung. </w:t>
            </w:r>
          </w:p>
        </w:tc>
        <w:tc>
          <w:tcPr>
            <w:tcW w:w="1701" w:type="dxa"/>
            <w:tcBorders>
              <w:top w:val="single" w:sz="8" w:space="0" w:color="BFBFBF"/>
              <w:left w:val="single" w:sz="8" w:space="0" w:color="BFBFBF"/>
              <w:bottom w:val="single" w:sz="8" w:space="0" w:color="BFBFBF"/>
              <w:right w:val="single" w:sz="8" w:space="0" w:color="BFBFBF"/>
            </w:tcBorders>
            <w:vAlign w:val="center"/>
          </w:tcPr>
          <w:p w14:paraId="61B85F49" w14:textId="77777777" w:rsidR="008E051A" w:rsidRPr="00D76669" w:rsidRDefault="008E051A" w:rsidP="000C2CE6">
            <w:pPr>
              <w:widowControl w:val="0"/>
              <w:autoSpaceDE w:val="0"/>
              <w:autoSpaceDN w:val="0"/>
              <w:adjustRightInd w:val="0"/>
              <w:spacing w:after="0" w:line="240" w:lineRule="auto"/>
              <w:ind w:left="-42" w:hanging="1"/>
              <w:rPr>
                <w:rFonts w:ascii="Tahoma" w:hAnsi="Tahoma" w:cs="Tahoma"/>
                <w:color w:val="000000" w:themeColor="text1"/>
                <w:sz w:val="20"/>
                <w:szCs w:val="20"/>
              </w:rPr>
            </w:pPr>
            <w:r w:rsidRPr="00D76669">
              <w:rPr>
                <w:rFonts w:ascii="Tahoma" w:hAnsi="Tahoma" w:cs="Tahoma"/>
                <w:color w:val="000000" w:themeColor="text1"/>
                <w:sz w:val="20"/>
                <w:szCs w:val="20"/>
              </w:rPr>
              <w:t>[jeweils 30 Minuten]</w:t>
            </w:r>
          </w:p>
        </w:tc>
        <w:tc>
          <w:tcPr>
            <w:tcW w:w="1843" w:type="dxa"/>
            <w:tcBorders>
              <w:top w:val="single" w:sz="8" w:space="0" w:color="BFBFBF"/>
              <w:left w:val="single" w:sz="8" w:space="0" w:color="BFBFBF"/>
              <w:bottom w:val="single" w:sz="8" w:space="0" w:color="BFBFBF"/>
              <w:right w:val="single" w:sz="8" w:space="0" w:color="BFBFBF"/>
            </w:tcBorders>
          </w:tcPr>
          <w:p w14:paraId="792C4BEF" w14:textId="77777777" w:rsidR="008E051A" w:rsidRPr="00D76669" w:rsidRDefault="008E051A" w:rsidP="000C2CE6">
            <w:pPr>
              <w:widowControl w:val="0"/>
              <w:autoSpaceDE w:val="0"/>
              <w:autoSpaceDN w:val="0"/>
              <w:adjustRightInd w:val="0"/>
              <w:spacing w:after="0" w:line="240" w:lineRule="auto"/>
              <w:ind w:left="-42" w:hanging="1"/>
              <w:rPr>
                <w:rFonts w:ascii="Tahoma" w:hAnsi="Tahoma" w:cs="Tahoma"/>
                <w:color w:val="000000" w:themeColor="text1"/>
                <w:sz w:val="20"/>
                <w:szCs w:val="20"/>
              </w:rPr>
            </w:pPr>
            <w:r w:rsidRPr="00D76669">
              <w:rPr>
                <w:rFonts w:ascii="Tahoma" w:hAnsi="Tahoma" w:cs="Tahoma"/>
                <w:color w:val="000000" w:themeColor="text1"/>
                <w:sz w:val="20"/>
                <w:szCs w:val="20"/>
              </w:rPr>
              <w:t>[In den ersten 8 Wochen 2-mal wöchentlich]</w:t>
            </w:r>
          </w:p>
        </w:tc>
      </w:tr>
      <w:tr w:rsidR="008E051A" w:rsidRPr="00D76669" w14:paraId="530E8883"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03245A44"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[Name und Titel]</w:t>
            </w:r>
          </w:p>
        </w:tc>
        <w:tc>
          <w:tcPr>
            <w:tcW w:w="1275" w:type="dxa"/>
            <w:tcBorders>
              <w:top w:val="single" w:sz="8" w:space="0" w:color="BFBFBF"/>
              <w:left w:val="single" w:sz="8" w:space="0" w:color="BFBFBF"/>
              <w:bottom w:val="single" w:sz="8" w:space="0" w:color="BFBFBF"/>
              <w:right w:val="single" w:sz="8" w:space="0" w:color="BFBFBF"/>
            </w:tcBorders>
            <w:vAlign w:val="center"/>
          </w:tcPr>
          <w:p w14:paraId="24A78A6B" w14:textId="77777777" w:rsidR="008E051A" w:rsidRPr="00D76669" w:rsidRDefault="008E051A" w:rsidP="000C2CE6">
            <w:pPr>
              <w:widowControl w:val="0"/>
              <w:autoSpaceDE w:val="0"/>
              <w:autoSpaceDN w:val="0"/>
              <w:adjustRightInd w:val="0"/>
              <w:spacing w:after="0" w:line="240" w:lineRule="auto"/>
              <w:ind w:left="426" w:hanging="426"/>
              <w:rPr>
                <w:rFonts w:ascii="Tahoma" w:hAnsi="Tahoma" w:cs="Tahoma"/>
                <w:sz w:val="20"/>
                <w:szCs w:val="20"/>
              </w:rPr>
            </w:pPr>
          </w:p>
          <w:p w14:paraId="4A75E8B0" w14:textId="77777777" w:rsidR="008E051A" w:rsidRPr="00D76669" w:rsidRDefault="008E051A" w:rsidP="000C2CE6">
            <w:pPr>
              <w:widowControl w:val="0"/>
              <w:autoSpaceDE w:val="0"/>
              <w:autoSpaceDN w:val="0"/>
              <w:adjustRightInd w:val="0"/>
              <w:spacing w:after="0" w:line="240" w:lineRule="auto"/>
              <w:ind w:left="426" w:hanging="426"/>
              <w:rPr>
                <w:rFonts w:ascii="Tahoma" w:hAnsi="Tahoma" w:cs="Tahoma"/>
                <w:sz w:val="20"/>
                <w:szCs w:val="20"/>
              </w:rPr>
            </w:pPr>
          </w:p>
          <w:p w14:paraId="286C9329" w14:textId="77777777" w:rsidR="008E051A" w:rsidRPr="00D76669" w:rsidRDefault="008E051A" w:rsidP="000C2CE6">
            <w:pPr>
              <w:widowControl w:val="0"/>
              <w:autoSpaceDE w:val="0"/>
              <w:autoSpaceDN w:val="0"/>
              <w:adjustRightInd w:val="0"/>
              <w:spacing w:after="0" w:line="240" w:lineRule="auto"/>
              <w:ind w:left="426" w:hanging="426"/>
              <w:rPr>
                <w:rFonts w:ascii="Tahoma" w:hAnsi="Tahoma" w:cs="Tahoma"/>
              </w:rPr>
            </w:pPr>
            <w:r w:rsidRPr="00D76669">
              <w:rPr>
                <w:rFonts w:ascii="Tahoma" w:hAnsi="Tahoma" w:cs="Tahoma"/>
                <w:sz w:val="20"/>
                <w:szCs w:val="20"/>
              </w:rPr>
              <w:t>[XX]</w:t>
            </w:r>
          </w:p>
          <w:p w14:paraId="685662F6" w14:textId="77777777" w:rsidR="008E051A" w:rsidRPr="00D76669" w:rsidRDefault="008E051A" w:rsidP="000C2CE6">
            <w:pPr>
              <w:widowControl w:val="0"/>
              <w:autoSpaceDE w:val="0"/>
              <w:autoSpaceDN w:val="0"/>
              <w:adjustRightInd w:val="0"/>
              <w:spacing w:after="0" w:line="240" w:lineRule="auto"/>
              <w:ind w:left="426" w:hanging="426"/>
              <w:rPr>
                <w:rStyle w:val="Hyperlink"/>
                <w:rFonts w:ascii="Tahoma" w:hAnsi="Tahoma" w:cs="Tahoma"/>
                <w:sz w:val="20"/>
                <w:szCs w:val="20"/>
              </w:rPr>
            </w:pPr>
            <w:r w:rsidRPr="00D76669">
              <w:fldChar w:fldCharType="begin"/>
            </w:r>
            <w:r w:rsidRPr="00D76669">
              <w:rPr>
                <w:rFonts w:ascii="Tahoma" w:hAnsi="Tahoma" w:cs="Tahoma"/>
              </w:rPr>
              <w:instrText xml:space="preserve"> HYPERLINK "mailto:avvardon@amazon.com" </w:instrText>
            </w:r>
            <w:r w:rsidRPr="00D76669">
              <w:fldChar w:fldCharType="separate"/>
            </w:r>
          </w:p>
          <w:p w14:paraId="551F53C1" w14:textId="77777777" w:rsidR="008E051A" w:rsidRPr="00D76669" w:rsidRDefault="008E051A" w:rsidP="000C2CE6">
            <w:pPr>
              <w:widowControl w:val="0"/>
              <w:autoSpaceDE w:val="0"/>
              <w:autoSpaceDN w:val="0"/>
              <w:adjustRightInd w:val="0"/>
              <w:spacing w:after="0" w:line="240" w:lineRule="auto"/>
              <w:ind w:left="426" w:hanging="426"/>
              <w:rPr>
                <w:rFonts w:ascii="Tahoma" w:hAnsi="Tahoma" w:cs="Tahoma"/>
                <w:sz w:val="20"/>
                <w:szCs w:val="20"/>
              </w:rPr>
            </w:pPr>
            <w:r w:rsidRPr="00D76669">
              <w:rPr>
                <w:rStyle w:val="Hyperlink"/>
                <w:rFonts w:ascii="Tahoma" w:hAnsi="Tahoma" w:cs="Tahoma"/>
                <w:sz w:val="20"/>
                <w:szCs w:val="20"/>
              </w:rPr>
              <w:fldChar w:fldCharType="end"/>
            </w:r>
          </w:p>
        </w:tc>
        <w:tc>
          <w:tcPr>
            <w:tcW w:w="2977" w:type="dxa"/>
            <w:tcBorders>
              <w:top w:val="single" w:sz="8" w:space="0" w:color="BFBFBF"/>
              <w:left w:val="single" w:sz="8" w:space="0" w:color="BFBFBF"/>
              <w:bottom w:val="single" w:sz="8" w:space="0" w:color="BFBFBF"/>
              <w:right w:val="single" w:sz="8" w:space="0" w:color="BFBFBF"/>
            </w:tcBorders>
            <w:vAlign w:val="center"/>
          </w:tcPr>
          <w:p w14:paraId="2DDCEB88"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[Dein wichtigster Ansprechpartner, füge eine kurze Beschreibung dazu, warum und was besprochen werden soll]</w:t>
            </w:r>
          </w:p>
        </w:tc>
        <w:tc>
          <w:tcPr>
            <w:tcW w:w="1701" w:type="dxa"/>
            <w:tcBorders>
              <w:top w:val="single" w:sz="8" w:space="0" w:color="BFBFBF"/>
              <w:left w:val="single" w:sz="8" w:space="0" w:color="BFBFBF"/>
              <w:bottom w:val="single" w:sz="8" w:space="0" w:color="BFBFBF"/>
              <w:right w:val="single" w:sz="8" w:space="0" w:color="BFBFBF"/>
            </w:tcBorders>
            <w:vAlign w:val="center"/>
          </w:tcPr>
          <w:p w14:paraId="0F4480C6"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 xml:space="preserve">[So viel Zeit wie nötig] </w:t>
            </w:r>
          </w:p>
        </w:tc>
        <w:tc>
          <w:tcPr>
            <w:tcW w:w="1843" w:type="dxa"/>
            <w:tcBorders>
              <w:top w:val="single" w:sz="8" w:space="0" w:color="BFBFBF"/>
              <w:left w:val="single" w:sz="8" w:space="0" w:color="BFBFBF"/>
              <w:bottom w:val="single" w:sz="8" w:space="0" w:color="BFBFBF"/>
              <w:right w:val="single" w:sz="8" w:space="0" w:color="BFBFBF"/>
            </w:tcBorders>
          </w:tcPr>
          <w:p w14:paraId="520CE087"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[Innerhalb deiner ersten Woche]</w:t>
            </w:r>
          </w:p>
        </w:tc>
      </w:tr>
      <w:tr w:rsidR="008E051A" w:rsidRPr="00D76669" w14:paraId="53270AFC"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6F97F1E3"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ZZ</w:t>
            </w:r>
          </w:p>
        </w:tc>
        <w:tc>
          <w:tcPr>
            <w:tcW w:w="1275" w:type="dxa"/>
            <w:tcBorders>
              <w:top w:val="single" w:sz="8" w:space="0" w:color="BFBFBF"/>
              <w:left w:val="single" w:sz="8" w:space="0" w:color="BFBFBF"/>
              <w:bottom w:val="single" w:sz="8" w:space="0" w:color="BFBFBF"/>
              <w:right w:val="single" w:sz="8" w:space="0" w:color="BFBFBF"/>
            </w:tcBorders>
            <w:vAlign w:val="center"/>
          </w:tcPr>
          <w:p w14:paraId="33278BAD"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[XX]</w:t>
            </w:r>
          </w:p>
        </w:tc>
        <w:tc>
          <w:tcPr>
            <w:tcW w:w="2977" w:type="dxa"/>
            <w:tcBorders>
              <w:top w:val="single" w:sz="8" w:space="0" w:color="BFBFBF"/>
              <w:left w:val="single" w:sz="8" w:space="0" w:color="BFBFBF"/>
              <w:bottom w:val="single" w:sz="8" w:space="0" w:color="BFBFBF"/>
              <w:right w:val="single" w:sz="8" w:space="0" w:color="BFBFBF"/>
            </w:tcBorders>
            <w:vAlign w:val="center"/>
          </w:tcPr>
          <w:p w14:paraId="0F262938"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[Ein anderes Mitglied aus dem Team]</w:t>
            </w:r>
          </w:p>
        </w:tc>
        <w:tc>
          <w:tcPr>
            <w:tcW w:w="1701" w:type="dxa"/>
            <w:tcBorders>
              <w:top w:val="single" w:sz="8" w:space="0" w:color="BFBFBF"/>
              <w:left w:val="single" w:sz="8" w:space="0" w:color="BFBFBF"/>
              <w:bottom w:val="single" w:sz="8" w:space="0" w:color="BFBFBF"/>
              <w:right w:val="single" w:sz="8" w:space="0" w:color="BFBFBF"/>
            </w:tcBorders>
            <w:vAlign w:val="center"/>
          </w:tcPr>
          <w:p w14:paraId="4607F3C1"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 xml:space="preserve">[So viel Zeit wie nötig] </w:t>
            </w:r>
          </w:p>
        </w:tc>
        <w:tc>
          <w:tcPr>
            <w:tcW w:w="1843" w:type="dxa"/>
            <w:tcBorders>
              <w:top w:val="single" w:sz="8" w:space="0" w:color="BFBFBF"/>
              <w:left w:val="single" w:sz="8" w:space="0" w:color="BFBFBF"/>
              <w:bottom w:val="single" w:sz="8" w:space="0" w:color="BFBFBF"/>
              <w:right w:val="single" w:sz="8" w:space="0" w:color="BFBFBF"/>
            </w:tcBorders>
          </w:tcPr>
          <w:p w14:paraId="3A1F059C"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[Innerhalb deiner ersten 2 Wochen]</w:t>
            </w:r>
          </w:p>
        </w:tc>
      </w:tr>
      <w:tr w:rsidR="008E051A" w:rsidRPr="00D76669" w14:paraId="057B6275"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1BDD532B"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AA</w:t>
            </w:r>
          </w:p>
        </w:tc>
        <w:tc>
          <w:tcPr>
            <w:tcW w:w="1275" w:type="dxa"/>
            <w:tcBorders>
              <w:top w:val="single" w:sz="8" w:space="0" w:color="BFBFBF"/>
              <w:left w:val="single" w:sz="8" w:space="0" w:color="BFBFBF"/>
              <w:bottom w:val="single" w:sz="8" w:space="0" w:color="BFBFBF"/>
              <w:right w:val="single" w:sz="8" w:space="0" w:color="BFBFBF"/>
            </w:tcBorders>
            <w:vAlign w:val="center"/>
          </w:tcPr>
          <w:p w14:paraId="14CC687F"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[AA] </w:t>
            </w:r>
          </w:p>
        </w:tc>
        <w:tc>
          <w:tcPr>
            <w:tcW w:w="2977" w:type="dxa"/>
            <w:tcBorders>
              <w:top w:val="single" w:sz="8" w:space="0" w:color="BFBFBF"/>
              <w:left w:val="single" w:sz="8" w:space="0" w:color="BFBFBF"/>
              <w:bottom w:val="single" w:sz="8" w:space="0" w:color="BFBFBF"/>
              <w:right w:val="single" w:sz="8" w:space="0" w:color="BFBFBF"/>
            </w:tcBorders>
            <w:vAlign w:val="center"/>
          </w:tcPr>
          <w:p w14:paraId="00D19BBE"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c>
          <w:tcPr>
            <w:tcW w:w="1701" w:type="dxa"/>
            <w:tcBorders>
              <w:top w:val="single" w:sz="8" w:space="0" w:color="BFBFBF"/>
              <w:left w:val="single" w:sz="8" w:space="0" w:color="BFBFBF"/>
              <w:bottom w:val="single" w:sz="8" w:space="0" w:color="BFBFBF"/>
              <w:right w:val="single" w:sz="8" w:space="0" w:color="BFBFBF"/>
            </w:tcBorders>
            <w:vAlign w:val="center"/>
          </w:tcPr>
          <w:p w14:paraId="04508611"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 min</w:t>
            </w:r>
          </w:p>
        </w:tc>
        <w:tc>
          <w:tcPr>
            <w:tcW w:w="1843" w:type="dxa"/>
            <w:tcBorders>
              <w:top w:val="single" w:sz="8" w:space="0" w:color="BFBFBF"/>
              <w:left w:val="single" w:sz="8" w:space="0" w:color="BFBFBF"/>
              <w:bottom w:val="single" w:sz="8" w:space="0" w:color="BFBFBF"/>
              <w:right w:val="single" w:sz="8" w:space="0" w:color="BFBFBF"/>
            </w:tcBorders>
          </w:tcPr>
          <w:p w14:paraId="2033FCF1"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[Frühestens nach einem Monat. Du solltest erst besser eingearbeitet sein]</w:t>
            </w:r>
          </w:p>
        </w:tc>
      </w:tr>
      <w:tr w:rsidR="008E051A" w:rsidRPr="00D76669" w14:paraId="4D8D9879" w14:textId="77777777" w:rsidTr="000C2CE6">
        <w:trPr>
          <w:trHeight w:val="259"/>
        </w:trPr>
        <w:tc>
          <w:tcPr>
            <w:tcW w:w="1550" w:type="dxa"/>
            <w:tcBorders>
              <w:top w:val="single" w:sz="8" w:space="0" w:color="BFBFBF"/>
              <w:left w:val="single" w:sz="8" w:space="0" w:color="BFBFBF"/>
              <w:bottom w:val="single" w:sz="8" w:space="0" w:color="BFBFBF"/>
              <w:right w:val="single" w:sz="8" w:space="0" w:color="BFBFBF"/>
            </w:tcBorders>
            <w:vAlign w:val="center"/>
          </w:tcPr>
          <w:p w14:paraId="697CDFD5"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AA</w:t>
            </w:r>
          </w:p>
        </w:tc>
        <w:tc>
          <w:tcPr>
            <w:tcW w:w="1275" w:type="dxa"/>
            <w:tcBorders>
              <w:top w:val="single" w:sz="8" w:space="0" w:color="BFBFBF"/>
              <w:left w:val="single" w:sz="8" w:space="0" w:color="BFBFBF"/>
              <w:bottom w:val="single" w:sz="8" w:space="0" w:color="BFBFBF"/>
              <w:right w:val="single" w:sz="8" w:space="0" w:color="BFBFBF"/>
            </w:tcBorders>
            <w:vAlign w:val="center"/>
          </w:tcPr>
          <w:p w14:paraId="76A3CED9"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[AA] </w:t>
            </w:r>
          </w:p>
        </w:tc>
        <w:tc>
          <w:tcPr>
            <w:tcW w:w="2977" w:type="dxa"/>
            <w:tcBorders>
              <w:top w:val="single" w:sz="8" w:space="0" w:color="BFBFBF"/>
              <w:left w:val="single" w:sz="8" w:space="0" w:color="BFBFBF"/>
              <w:bottom w:val="single" w:sz="8" w:space="0" w:color="BFBFBF"/>
              <w:right w:val="single" w:sz="8" w:space="0" w:color="BFBFBF"/>
            </w:tcBorders>
            <w:vAlign w:val="center"/>
          </w:tcPr>
          <w:p w14:paraId="05434289"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c>
          <w:tcPr>
            <w:tcW w:w="1701" w:type="dxa"/>
            <w:tcBorders>
              <w:top w:val="single" w:sz="8" w:space="0" w:color="BFBFBF"/>
              <w:left w:val="single" w:sz="8" w:space="0" w:color="BFBFBF"/>
              <w:bottom w:val="single" w:sz="8" w:space="0" w:color="BFBFBF"/>
              <w:right w:val="single" w:sz="8" w:space="0" w:color="BFBFBF"/>
            </w:tcBorders>
            <w:vAlign w:val="center"/>
          </w:tcPr>
          <w:p w14:paraId="005C443C"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 min</w:t>
            </w:r>
          </w:p>
        </w:tc>
        <w:tc>
          <w:tcPr>
            <w:tcW w:w="1843" w:type="dxa"/>
            <w:tcBorders>
              <w:top w:val="single" w:sz="8" w:space="0" w:color="BFBFBF"/>
              <w:left w:val="single" w:sz="8" w:space="0" w:color="BFBFBF"/>
              <w:bottom w:val="single" w:sz="8" w:space="0" w:color="BFBFBF"/>
              <w:right w:val="single" w:sz="8" w:space="0" w:color="BFBFBF"/>
            </w:tcBorders>
            <w:vAlign w:val="center"/>
          </w:tcPr>
          <w:p w14:paraId="6EB269B1"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r>
      <w:tr w:rsidR="008E051A" w:rsidRPr="00D76669" w14:paraId="3688618E"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4C1F34D8"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AA</w:t>
            </w:r>
          </w:p>
        </w:tc>
        <w:tc>
          <w:tcPr>
            <w:tcW w:w="1275" w:type="dxa"/>
            <w:tcBorders>
              <w:top w:val="single" w:sz="8" w:space="0" w:color="BFBFBF"/>
              <w:left w:val="single" w:sz="8" w:space="0" w:color="BFBFBF"/>
              <w:bottom w:val="single" w:sz="8" w:space="0" w:color="BFBFBF"/>
              <w:right w:val="single" w:sz="8" w:space="0" w:color="BFBFBF"/>
            </w:tcBorders>
            <w:vAlign w:val="center"/>
          </w:tcPr>
          <w:p w14:paraId="643B28F8"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[AA] </w:t>
            </w:r>
          </w:p>
        </w:tc>
        <w:tc>
          <w:tcPr>
            <w:tcW w:w="2977" w:type="dxa"/>
            <w:tcBorders>
              <w:top w:val="single" w:sz="8" w:space="0" w:color="BFBFBF"/>
              <w:left w:val="single" w:sz="8" w:space="0" w:color="BFBFBF"/>
              <w:bottom w:val="single" w:sz="8" w:space="0" w:color="BFBFBF"/>
              <w:right w:val="single" w:sz="8" w:space="0" w:color="BFBFBF"/>
            </w:tcBorders>
            <w:vAlign w:val="center"/>
          </w:tcPr>
          <w:p w14:paraId="4C9F9E84"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c>
          <w:tcPr>
            <w:tcW w:w="1701" w:type="dxa"/>
            <w:tcBorders>
              <w:top w:val="single" w:sz="8" w:space="0" w:color="BFBFBF"/>
              <w:left w:val="single" w:sz="8" w:space="0" w:color="BFBFBF"/>
              <w:bottom w:val="single" w:sz="8" w:space="0" w:color="BFBFBF"/>
              <w:right w:val="single" w:sz="8" w:space="0" w:color="BFBFBF"/>
            </w:tcBorders>
            <w:vAlign w:val="center"/>
          </w:tcPr>
          <w:p w14:paraId="2291016D"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 min</w:t>
            </w:r>
          </w:p>
        </w:tc>
        <w:tc>
          <w:tcPr>
            <w:tcW w:w="1843" w:type="dxa"/>
            <w:tcBorders>
              <w:top w:val="single" w:sz="8" w:space="0" w:color="BFBFBF"/>
              <w:left w:val="single" w:sz="8" w:space="0" w:color="BFBFBF"/>
              <w:bottom w:val="single" w:sz="8" w:space="0" w:color="BFBFBF"/>
              <w:right w:val="single" w:sz="8" w:space="0" w:color="BFBFBF"/>
            </w:tcBorders>
            <w:vAlign w:val="center"/>
          </w:tcPr>
          <w:p w14:paraId="2FF07369"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r>
      <w:tr w:rsidR="008E051A" w:rsidRPr="00D76669" w14:paraId="3D8EA647"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29135955"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AA</w:t>
            </w:r>
          </w:p>
        </w:tc>
        <w:tc>
          <w:tcPr>
            <w:tcW w:w="1275" w:type="dxa"/>
            <w:tcBorders>
              <w:top w:val="single" w:sz="8" w:space="0" w:color="BFBFBF"/>
              <w:left w:val="single" w:sz="8" w:space="0" w:color="BFBFBF"/>
              <w:bottom w:val="single" w:sz="8" w:space="0" w:color="BFBFBF"/>
              <w:right w:val="single" w:sz="8" w:space="0" w:color="BFBFBF"/>
            </w:tcBorders>
            <w:vAlign w:val="center"/>
          </w:tcPr>
          <w:p w14:paraId="6656D610"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[AA] </w:t>
            </w:r>
          </w:p>
        </w:tc>
        <w:tc>
          <w:tcPr>
            <w:tcW w:w="2977" w:type="dxa"/>
            <w:tcBorders>
              <w:top w:val="single" w:sz="8" w:space="0" w:color="BFBFBF"/>
              <w:left w:val="single" w:sz="8" w:space="0" w:color="BFBFBF"/>
              <w:bottom w:val="single" w:sz="8" w:space="0" w:color="BFBFBF"/>
              <w:right w:val="single" w:sz="8" w:space="0" w:color="BFBFBF"/>
            </w:tcBorders>
            <w:vAlign w:val="center"/>
          </w:tcPr>
          <w:p w14:paraId="2C5F08E4"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c>
          <w:tcPr>
            <w:tcW w:w="1701" w:type="dxa"/>
            <w:tcBorders>
              <w:top w:val="single" w:sz="8" w:space="0" w:color="BFBFBF"/>
              <w:left w:val="single" w:sz="8" w:space="0" w:color="BFBFBF"/>
              <w:bottom w:val="single" w:sz="8" w:space="0" w:color="BFBFBF"/>
              <w:right w:val="single" w:sz="8" w:space="0" w:color="BFBFBF"/>
            </w:tcBorders>
            <w:vAlign w:val="center"/>
          </w:tcPr>
          <w:p w14:paraId="54E4EDF1"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 min</w:t>
            </w:r>
          </w:p>
        </w:tc>
        <w:tc>
          <w:tcPr>
            <w:tcW w:w="1843" w:type="dxa"/>
            <w:tcBorders>
              <w:top w:val="single" w:sz="8" w:space="0" w:color="BFBFBF"/>
              <w:left w:val="single" w:sz="8" w:space="0" w:color="BFBFBF"/>
              <w:bottom w:val="single" w:sz="8" w:space="0" w:color="BFBFBF"/>
              <w:right w:val="single" w:sz="8" w:space="0" w:color="BFBFBF"/>
            </w:tcBorders>
            <w:vAlign w:val="center"/>
          </w:tcPr>
          <w:p w14:paraId="6D890B98"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r>
      <w:tr w:rsidR="008E051A" w:rsidRPr="00D76669" w14:paraId="1365163D"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248DC68A"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AA</w:t>
            </w:r>
          </w:p>
        </w:tc>
        <w:tc>
          <w:tcPr>
            <w:tcW w:w="1275" w:type="dxa"/>
            <w:tcBorders>
              <w:top w:val="single" w:sz="8" w:space="0" w:color="BFBFBF"/>
              <w:left w:val="single" w:sz="8" w:space="0" w:color="BFBFBF"/>
              <w:bottom w:val="single" w:sz="8" w:space="0" w:color="BFBFBF"/>
              <w:right w:val="single" w:sz="8" w:space="0" w:color="BFBFBF"/>
            </w:tcBorders>
            <w:vAlign w:val="center"/>
          </w:tcPr>
          <w:p w14:paraId="6E066051"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[AA] </w:t>
            </w:r>
          </w:p>
        </w:tc>
        <w:tc>
          <w:tcPr>
            <w:tcW w:w="2977" w:type="dxa"/>
            <w:tcBorders>
              <w:top w:val="single" w:sz="8" w:space="0" w:color="BFBFBF"/>
              <w:left w:val="single" w:sz="8" w:space="0" w:color="BFBFBF"/>
              <w:bottom w:val="single" w:sz="8" w:space="0" w:color="BFBFBF"/>
              <w:right w:val="single" w:sz="8" w:space="0" w:color="BFBFBF"/>
            </w:tcBorders>
            <w:vAlign w:val="center"/>
          </w:tcPr>
          <w:p w14:paraId="05A9E882"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c>
          <w:tcPr>
            <w:tcW w:w="1701" w:type="dxa"/>
            <w:tcBorders>
              <w:top w:val="single" w:sz="8" w:space="0" w:color="BFBFBF"/>
              <w:left w:val="single" w:sz="8" w:space="0" w:color="BFBFBF"/>
              <w:bottom w:val="single" w:sz="8" w:space="0" w:color="BFBFBF"/>
              <w:right w:val="single" w:sz="8" w:space="0" w:color="BFBFBF"/>
            </w:tcBorders>
            <w:vAlign w:val="center"/>
          </w:tcPr>
          <w:p w14:paraId="6249780D"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 min</w:t>
            </w:r>
          </w:p>
        </w:tc>
        <w:tc>
          <w:tcPr>
            <w:tcW w:w="1843" w:type="dxa"/>
            <w:tcBorders>
              <w:top w:val="single" w:sz="8" w:space="0" w:color="BFBFBF"/>
              <w:left w:val="single" w:sz="8" w:space="0" w:color="BFBFBF"/>
              <w:bottom w:val="single" w:sz="8" w:space="0" w:color="BFBFBF"/>
              <w:right w:val="single" w:sz="8" w:space="0" w:color="BFBFBF"/>
            </w:tcBorders>
            <w:vAlign w:val="center"/>
          </w:tcPr>
          <w:p w14:paraId="378F66BC"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r>
      <w:tr w:rsidR="008E051A" w:rsidRPr="00D76669" w14:paraId="018273FE"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2812D0C4"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AA</w:t>
            </w:r>
          </w:p>
        </w:tc>
        <w:tc>
          <w:tcPr>
            <w:tcW w:w="1275" w:type="dxa"/>
            <w:tcBorders>
              <w:top w:val="single" w:sz="8" w:space="0" w:color="BFBFBF"/>
              <w:left w:val="single" w:sz="8" w:space="0" w:color="BFBFBF"/>
              <w:bottom w:val="single" w:sz="8" w:space="0" w:color="BFBFBF"/>
              <w:right w:val="single" w:sz="8" w:space="0" w:color="BFBFBF"/>
            </w:tcBorders>
            <w:vAlign w:val="center"/>
          </w:tcPr>
          <w:p w14:paraId="74DFC84A"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[AA] </w:t>
            </w:r>
          </w:p>
        </w:tc>
        <w:tc>
          <w:tcPr>
            <w:tcW w:w="2977" w:type="dxa"/>
            <w:tcBorders>
              <w:top w:val="single" w:sz="8" w:space="0" w:color="BFBFBF"/>
              <w:left w:val="single" w:sz="8" w:space="0" w:color="BFBFBF"/>
              <w:bottom w:val="single" w:sz="8" w:space="0" w:color="BFBFBF"/>
              <w:right w:val="single" w:sz="8" w:space="0" w:color="BFBFBF"/>
            </w:tcBorders>
            <w:vAlign w:val="center"/>
          </w:tcPr>
          <w:p w14:paraId="4813BDF6"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c>
          <w:tcPr>
            <w:tcW w:w="1701" w:type="dxa"/>
            <w:tcBorders>
              <w:top w:val="single" w:sz="8" w:space="0" w:color="BFBFBF"/>
              <w:left w:val="single" w:sz="8" w:space="0" w:color="BFBFBF"/>
              <w:bottom w:val="single" w:sz="8" w:space="0" w:color="BFBFBF"/>
              <w:right w:val="single" w:sz="8" w:space="0" w:color="BFBFBF"/>
            </w:tcBorders>
            <w:vAlign w:val="center"/>
          </w:tcPr>
          <w:p w14:paraId="386B629B"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 min</w:t>
            </w:r>
          </w:p>
        </w:tc>
        <w:tc>
          <w:tcPr>
            <w:tcW w:w="1843" w:type="dxa"/>
            <w:tcBorders>
              <w:top w:val="single" w:sz="8" w:space="0" w:color="BFBFBF"/>
              <w:left w:val="single" w:sz="8" w:space="0" w:color="BFBFBF"/>
              <w:bottom w:val="single" w:sz="8" w:space="0" w:color="BFBFBF"/>
              <w:right w:val="single" w:sz="8" w:space="0" w:color="BFBFBF"/>
            </w:tcBorders>
            <w:vAlign w:val="center"/>
          </w:tcPr>
          <w:p w14:paraId="0AB29ECA"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r>
      <w:tr w:rsidR="008E051A" w:rsidRPr="00D76669" w14:paraId="604C0A7D"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04A88B21"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AA</w:t>
            </w:r>
          </w:p>
        </w:tc>
        <w:tc>
          <w:tcPr>
            <w:tcW w:w="1275" w:type="dxa"/>
            <w:tcBorders>
              <w:top w:val="single" w:sz="8" w:space="0" w:color="BFBFBF"/>
              <w:left w:val="single" w:sz="8" w:space="0" w:color="BFBFBF"/>
              <w:bottom w:val="single" w:sz="8" w:space="0" w:color="BFBFBF"/>
              <w:right w:val="single" w:sz="8" w:space="0" w:color="BFBFBF"/>
            </w:tcBorders>
            <w:vAlign w:val="center"/>
          </w:tcPr>
          <w:p w14:paraId="50EE18C7"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[AA] </w:t>
            </w:r>
          </w:p>
        </w:tc>
        <w:tc>
          <w:tcPr>
            <w:tcW w:w="2977" w:type="dxa"/>
            <w:tcBorders>
              <w:top w:val="single" w:sz="8" w:space="0" w:color="BFBFBF"/>
              <w:left w:val="single" w:sz="8" w:space="0" w:color="BFBFBF"/>
              <w:bottom w:val="single" w:sz="8" w:space="0" w:color="BFBFBF"/>
              <w:right w:val="single" w:sz="8" w:space="0" w:color="BFBFBF"/>
            </w:tcBorders>
            <w:vAlign w:val="center"/>
          </w:tcPr>
          <w:p w14:paraId="59395A93"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c>
          <w:tcPr>
            <w:tcW w:w="1701" w:type="dxa"/>
            <w:tcBorders>
              <w:top w:val="single" w:sz="8" w:space="0" w:color="BFBFBF"/>
              <w:left w:val="single" w:sz="8" w:space="0" w:color="BFBFBF"/>
              <w:bottom w:val="single" w:sz="8" w:space="0" w:color="BFBFBF"/>
              <w:right w:val="single" w:sz="8" w:space="0" w:color="BFBFBF"/>
            </w:tcBorders>
            <w:vAlign w:val="center"/>
          </w:tcPr>
          <w:p w14:paraId="0854908C"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 min</w:t>
            </w:r>
          </w:p>
        </w:tc>
        <w:tc>
          <w:tcPr>
            <w:tcW w:w="1843" w:type="dxa"/>
            <w:tcBorders>
              <w:top w:val="single" w:sz="8" w:space="0" w:color="BFBFBF"/>
              <w:left w:val="single" w:sz="8" w:space="0" w:color="BFBFBF"/>
              <w:bottom w:val="single" w:sz="8" w:space="0" w:color="BFBFBF"/>
              <w:right w:val="single" w:sz="8" w:space="0" w:color="BFBFBF"/>
            </w:tcBorders>
            <w:vAlign w:val="center"/>
          </w:tcPr>
          <w:p w14:paraId="2F3A07DA"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r>
      <w:tr w:rsidR="008E051A" w:rsidRPr="00D76669" w14:paraId="4CF55DB2" w14:textId="77777777" w:rsidTr="000C2CE6">
        <w:tc>
          <w:tcPr>
            <w:tcW w:w="1550" w:type="dxa"/>
            <w:tcBorders>
              <w:top w:val="single" w:sz="8" w:space="0" w:color="BFBFBF"/>
              <w:left w:val="single" w:sz="8" w:space="0" w:color="BFBFBF"/>
              <w:bottom w:val="single" w:sz="8" w:space="0" w:color="BFBFBF"/>
              <w:right w:val="single" w:sz="8" w:space="0" w:color="BFBFBF"/>
            </w:tcBorders>
            <w:vAlign w:val="center"/>
          </w:tcPr>
          <w:p w14:paraId="603B4483"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AA</w:t>
            </w:r>
          </w:p>
        </w:tc>
        <w:tc>
          <w:tcPr>
            <w:tcW w:w="1275" w:type="dxa"/>
            <w:tcBorders>
              <w:top w:val="single" w:sz="8" w:space="0" w:color="BFBFBF"/>
              <w:left w:val="single" w:sz="8" w:space="0" w:color="BFBFBF"/>
              <w:bottom w:val="single" w:sz="8" w:space="0" w:color="BFBFBF"/>
              <w:right w:val="single" w:sz="8" w:space="0" w:color="BFBFBF"/>
            </w:tcBorders>
            <w:vAlign w:val="center"/>
          </w:tcPr>
          <w:p w14:paraId="5CC02D08" w14:textId="77777777" w:rsidR="008E051A" w:rsidRPr="00D76669" w:rsidRDefault="008E051A" w:rsidP="000C2CE6">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[AA] </w:t>
            </w:r>
          </w:p>
        </w:tc>
        <w:tc>
          <w:tcPr>
            <w:tcW w:w="2977" w:type="dxa"/>
            <w:tcBorders>
              <w:top w:val="single" w:sz="8" w:space="0" w:color="BFBFBF"/>
              <w:left w:val="single" w:sz="8" w:space="0" w:color="BFBFBF"/>
              <w:bottom w:val="single" w:sz="8" w:space="0" w:color="BFBFBF"/>
              <w:right w:val="single" w:sz="8" w:space="0" w:color="BFBFBF"/>
            </w:tcBorders>
            <w:vAlign w:val="center"/>
          </w:tcPr>
          <w:p w14:paraId="538C64C5"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c>
          <w:tcPr>
            <w:tcW w:w="1701" w:type="dxa"/>
            <w:tcBorders>
              <w:top w:val="single" w:sz="8" w:space="0" w:color="BFBFBF"/>
              <w:left w:val="single" w:sz="8" w:space="0" w:color="BFBFBF"/>
              <w:bottom w:val="single" w:sz="8" w:space="0" w:color="BFBFBF"/>
              <w:right w:val="single" w:sz="8" w:space="0" w:color="BFBFBF"/>
            </w:tcBorders>
            <w:vAlign w:val="center"/>
          </w:tcPr>
          <w:p w14:paraId="4C02C3BD"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 min</w:t>
            </w:r>
          </w:p>
        </w:tc>
        <w:tc>
          <w:tcPr>
            <w:tcW w:w="1843" w:type="dxa"/>
            <w:tcBorders>
              <w:top w:val="single" w:sz="8" w:space="0" w:color="BFBFBF"/>
              <w:left w:val="single" w:sz="8" w:space="0" w:color="BFBFBF"/>
              <w:bottom w:val="single" w:sz="8" w:space="0" w:color="BFBFBF"/>
              <w:right w:val="single" w:sz="8" w:space="0" w:color="BFBFBF"/>
            </w:tcBorders>
            <w:vAlign w:val="center"/>
          </w:tcPr>
          <w:p w14:paraId="211C1243" w14:textId="77777777" w:rsidR="008E051A" w:rsidRPr="00D76669" w:rsidRDefault="008E051A" w:rsidP="000C2CE6">
            <w:pPr>
              <w:widowControl w:val="0"/>
              <w:autoSpaceDE w:val="0"/>
              <w:autoSpaceDN w:val="0"/>
              <w:adjustRightInd w:val="0"/>
              <w:spacing w:after="0" w:line="240" w:lineRule="auto"/>
              <w:rPr>
                <w:rFonts w:ascii="Tahoma" w:hAnsi="Tahoma" w:cs="Tahoma"/>
                <w:color w:val="000000" w:themeColor="text1"/>
                <w:sz w:val="20"/>
                <w:szCs w:val="20"/>
              </w:rPr>
            </w:pPr>
            <w:r w:rsidRPr="00D76669">
              <w:rPr>
                <w:rFonts w:ascii="Tahoma" w:hAnsi="Tahoma" w:cs="Tahoma"/>
                <w:color w:val="000000" w:themeColor="text1"/>
                <w:sz w:val="20"/>
                <w:szCs w:val="20"/>
              </w:rPr>
              <w:t>[AA]</w:t>
            </w:r>
          </w:p>
        </w:tc>
      </w:tr>
    </w:tbl>
    <w:p w14:paraId="7C1848D5" w14:textId="77777777" w:rsidR="008E051A" w:rsidRPr="00D76669" w:rsidRDefault="008E051A" w:rsidP="008E051A">
      <w:pPr>
        <w:widowControl w:val="0"/>
        <w:tabs>
          <w:tab w:val="left" w:pos="720"/>
          <w:tab w:val="left" w:pos="3060"/>
        </w:tabs>
        <w:autoSpaceDE w:val="0"/>
        <w:autoSpaceDN w:val="0"/>
        <w:adjustRightInd w:val="0"/>
        <w:spacing w:after="0" w:line="240" w:lineRule="auto"/>
        <w:rPr>
          <w:rFonts w:ascii="Tahoma" w:hAnsi="Tahoma" w:cs="Tahoma"/>
        </w:rPr>
      </w:pPr>
    </w:p>
    <w:p w14:paraId="4AAF050B" w14:textId="77777777" w:rsidR="008E051A" w:rsidRPr="00D76669" w:rsidRDefault="008E051A" w:rsidP="008E051A">
      <w:pPr>
        <w:widowControl w:val="0"/>
        <w:tabs>
          <w:tab w:val="left" w:pos="720"/>
          <w:tab w:val="left" w:pos="3060"/>
        </w:tabs>
        <w:autoSpaceDE w:val="0"/>
        <w:autoSpaceDN w:val="0"/>
        <w:adjustRightInd w:val="0"/>
        <w:spacing w:after="0" w:line="240" w:lineRule="auto"/>
        <w:rPr>
          <w:rFonts w:ascii="Tahoma" w:hAnsi="Tahoma" w:cs="Tahoma"/>
          <w:b/>
          <w:bCs/>
          <w:sz w:val="20"/>
          <w:szCs w:val="20"/>
          <w:u w:val="single"/>
        </w:rPr>
      </w:pPr>
      <w:r w:rsidRPr="00D76669">
        <w:rPr>
          <w:rFonts w:ascii="Tahoma" w:hAnsi="Tahoma" w:cs="Tahoma"/>
          <w:b/>
          <w:bCs/>
          <w:sz w:val="20"/>
          <w:szCs w:val="20"/>
          <w:u w:val="single"/>
        </w:rPr>
        <w:t>Fragen, die du in den Treffen mit den Kollegen stellen kannst:</w:t>
      </w:r>
    </w:p>
    <w:p w14:paraId="376165F7" w14:textId="77777777" w:rsidR="008E051A" w:rsidRPr="00D76669" w:rsidRDefault="008E051A" w:rsidP="008E051A">
      <w:pPr>
        <w:widowControl w:val="0"/>
        <w:tabs>
          <w:tab w:val="left" w:pos="720"/>
          <w:tab w:val="left" w:pos="3060"/>
        </w:tabs>
        <w:autoSpaceDE w:val="0"/>
        <w:autoSpaceDN w:val="0"/>
        <w:adjustRightInd w:val="0"/>
        <w:spacing w:after="0" w:line="240" w:lineRule="auto"/>
        <w:rPr>
          <w:rFonts w:ascii="Tahoma" w:hAnsi="Tahoma" w:cs="Tahoma"/>
          <w:b/>
          <w:bCs/>
          <w:sz w:val="20"/>
          <w:szCs w:val="20"/>
          <w:u w:val="single"/>
        </w:rPr>
      </w:pPr>
    </w:p>
    <w:p w14:paraId="2E918EF2" w14:textId="77777777" w:rsidR="008E051A" w:rsidRPr="00D76669" w:rsidRDefault="008E051A" w:rsidP="008E051A">
      <w:pPr>
        <w:widowControl w:val="0"/>
        <w:numPr>
          <w:ilvl w:val="0"/>
          <w:numId w:val="5"/>
        </w:numPr>
        <w:autoSpaceDE w:val="0"/>
        <w:autoSpaceDN w:val="0"/>
        <w:adjustRightInd w:val="0"/>
        <w:spacing w:after="0" w:line="240" w:lineRule="auto"/>
        <w:ind w:left="426" w:hanging="426"/>
        <w:rPr>
          <w:rFonts w:ascii="Tahoma" w:hAnsi="Tahoma" w:cs="Tahoma"/>
          <w:sz w:val="20"/>
          <w:szCs w:val="20"/>
        </w:rPr>
      </w:pPr>
      <w:r w:rsidRPr="00D76669">
        <w:rPr>
          <w:rFonts w:ascii="Tahoma" w:hAnsi="Tahoma" w:cs="Tahoma"/>
          <w:sz w:val="20"/>
          <w:szCs w:val="20"/>
        </w:rPr>
        <w:t>Welche Erwartungen hast du an meine Rolle?</w:t>
      </w:r>
    </w:p>
    <w:p w14:paraId="2125A811" w14:textId="77777777" w:rsidR="008E051A" w:rsidRPr="00D76669" w:rsidRDefault="008E051A" w:rsidP="008E051A">
      <w:pPr>
        <w:widowControl w:val="0"/>
        <w:numPr>
          <w:ilvl w:val="0"/>
          <w:numId w:val="5"/>
        </w:numPr>
        <w:autoSpaceDE w:val="0"/>
        <w:autoSpaceDN w:val="0"/>
        <w:adjustRightInd w:val="0"/>
        <w:spacing w:after="0" w:line="240" w:lineRule="auto"/>
        <w:ind w:left="426" w:hanging="426"/>
        <w:rPr>
          <w:rFonts w:ascii="Tahoma" w:hAnsi="Tahoma" w:cs="Tahoma"/>
          <w:sz w:val="20"/>
          <w:szCs w:val="20"/>
        </w:rPr>
      </w:pPr>
      <w:r w:rsidRPr="00D76669">
        <w:rPr>
          <w:rFonts w:ascii="Tahoma" w:hAnsi="Tahoma" w:cs="Tahoma"/>
          <w:sz w:val="20"/>
          <w:szCs w:val="20"/>
        </w:rPr>
        <w:t>Wie lange bist du schon in deiner jetzigen Position? Was hast du davor gemacht?</w:t>
      </w:r>
    </w:p>
    <w:p w14:paraId="3CAD58F6" w14:textId="77777777" w:rsidR="008E051A" w:rsidRPr="00D76669" w:rsidRDefault="008E051A" w:rsidP="008E051A">
      <w:pPr>
        <w:widowControl w:val="0"/>
        <w:numPr>
          <w:ilvl w:val="0"/>
          <w:numId w:val="5"/>
        </w:numPr>
        <w:autoSpaceDE w:val="0"/>
        <w:autoSpaceDN w:val="0"/>
        <w:adjustRightInd w:val="0"/>
        <w:spacing w:after="0" w:line="240" w:lineRule="auto"/>
        <w:ind w:left="426" w:hanging="426"/>
        <w:rPr>
          <w:rFonts w:ascii="Tahoma" w:hAnsi="Tahoma" w:cs="Tahoma"/>
          <w:sz w:val="20"/>
          <w:szCs w:val="20"/>
        </w:rPr>
      </w:pPr>
      <w:r w:rsidRPr="00D76669">
        <w:rPr>
          <w:rFonts w:ascii="Tahoma" w:hAnsi="Tahoma" w:cs="Tahoma"/>
          <w:sz w:val="20"/>
          <w:szCs w:val="20"/>
        </w:rPr>
        <w:t xml:space="preserve">Wer ist bei dir im Team? </w:t>
      </w:r>
    </w:p>
    <w:p w14:paraId="613AA577" w14:textId="77777777" w:rsidR="008E051A" w:rsidRPr="00D76669" w:rsidRDefault="008E051A" w:rsidP="008E051A">
      <w:pPr>
        <w:widowControl w:val="0"/>
        <w:numPr>
          <w:ilvl w:val="0"/>
          <w:numId w:val="5"/>
        </w:numPr>
        <w:autoSpaceDE w:val="0"/>
        <w:autoSpaceDN w:val="0"/>
        <w:adjustRightInd w:val="0"/>
        <w:spacing w:after="0" w:line="240" w:lineRule="auto"/>
        <w:ind w:left="426" w:hanging="426"/>
        <w:rPr>
          <w:rFonts w:ascii="Tahoma" w:hAnsi="Tahoma" w:cs="Tahoma"/>
          <w:sz w:val="20"/>
          <w:szCs w:val="20"/>
        </w:rPr>
      </w:pPr>
      <w:r w:rsidRPr="00D76669">
        <w:rPr>
          <w:rFonts w:ascii="Tahoma" w:hAnsi="Tahoma" w:cs="Tahoma"/>
          <w:sz w:val="20"/>
          <w:szCs w:val="20"/>
        </w:rPr>
        <w:t>Was siehst du als die wichtigsten drei Dinge/Projekte an, die deine Abteilung in den nächsten 12 Monaten angeht?</w:t>
      </w:r>
    </w:p>
    <w:p w14:paraId="21EAA6BE" w14:textId="77777777" w:rsidR="008E051A" w:rsidRPr="00D76669" w:rsidRDefault="008E051A" w:rsidP="008E051A">
      <w:pPr>
        <w:widowControl w:val="0"/>
        <w:numPr>
          <w:ilvl w:val="0"/>
          <w:numId w:val="5"/>
        </w:numPr>
        <w:autoSpaceDE w:val="0"/>
        <w:autoSpaceDN w:val="0"/>
        <w:adjustRightInd w:val="0"/>
        <w:spacing w:after="0" w:line="240" w:lineRule="auto"/>
        <w:ind w:left="426" w:hanging="426"/>
        <w:rPr>
          <w:rFonts w:ascii="Tahoma" w:hAnsi="Tahoma" w:cs="Tahoma"/>
          <w:sz w:val="20"/>
          <w:szCs w:val="20"/>
        </w:rPr>
      </w:pPr>
      <w:r w:rsidRPr="00D76669">
        <w:rPr>
          <w:rFonts w:ascii="Tahoma" w:hAnsi="Tahoma" w:cs="Tahoma"/>
          <w:sz w:val="20"/>
          <w:szCs w:val="20"/>
        </w:rPr>
        <w:t>Was glaubst du sind die größten Herausforderungen in meiner neuen Rolle?</w:t>
      </w:r>
    </w:p>
    <w:p w14:paraId="420B78B3" w14:textId="77777777" w:rsidR="008E051A" w:rsidRPr="00D76669" w:rsidRDefault="008E051A" w:rsidP="008E051A">
      <w:pPr>
        <w:widowControl w:val="0"/>
        <w:numPr>
          <w:ilvl w:val="0"/>
          <w:numId w:val="5"/>
        </w:numPr>
        <w:autoSpaceDE w:val="0"/>
        <w:autoSpaceDN w:val="0"/>
        <w:adjustRightInd w:val="0"/>
        <w:spacing w:after="0" w:line="240" w:lineRule="auto"/>
        <w:ind w:left="426" w:hanging="426"/>
        <w:rPr>
          <w:rFonts w:ascii="Tahoma" w:hAnsi="Tahoma" w:cs="Tahoma"/>
          <w:sz w:val="20"/>
          <w:szCs w:val="20"/>
        </w:rPr>
      </w:pPr>
      <w:r w:rsidRPr="00D76669">
        <w:rPr>
          <w:rFonts w:ascii="Tahoma" w:hAnsi="Tahoma" w:cs="Tahoma"/>
          <w:sz w:val="20"/>
          <w:szCs w:val="20"/>
        </w:rPr>
        <w:t xml:space="preserve">Wie kann ich den größten Erfolg in meiner Rolle erzielen (kurz- sowie langfristig)? </w:t>
      </w:r>
    </w:p>
    <w:p w14:paraId="4D225546" w14:textId="77777777" w:rsidR="008E051A" w:rsidRPr="00D76669" w:rsidRDefault="008E051A" w:rsidP="008E051A">
      <w:pPr>
        <w:widowControl w:val="0"/>
        <w:numPr>
          <w:ilvl w:val="0"/>
          <w:numId w:val="5"/>
        </w:numPr>
        <w:autoSpaceDE w:val="0"/>
        <w:autoSpaceDN w:val="0"/>
        <w:adjustRightInd w:val="0"/>
        <w:spacing w:after="0" w:line="240" w:lineRule="auto"/>
        <w:ind w:left="426" w:hanging="426"/>
        <w:rPr>
          <w:rFonts w:ascii="Tahoma" w:hAnsi="Tahoma" w:cs="Tahoma"/>
          <w:sz w:val="20"/>
          <w:szCs w:val="20"/>
        </w:rPr>
      </w:pPr>
      <w:r w:rsidRPr="00D76669">
        <w:rPr>
          <w:rFonts w:ascii="Tahoma" w:hAnsi="Tahoma" w:cs="Tahoma"/>
          <w:sz w:val="20"/>
          <w:szCs w:val="20"/>
        </w:rPr>
        <w:t>Wie steht meine Position mit dir in Verbindung? (und deinem Team)?</w:t>
      </w:r>
    </w:p>
    <w:p w14:paraId="392E4E00"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40731B3C"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1AE8A058" w14:textId="77777777" w:rsidR="008E051A" w:rsidRPr="00D76669" w:rsidRDefault="008E051A" w:rsidP="008E051A">
      <w:pPr>
        <w:pStyle w:val="Listenabsatz"/>
        <w:widowControl w:val="0"/>
        <w:numPr>
          <w:ilvl w:val="0"/>
          <w:numId w:val="28"/>
        </w:numPr>
        <w:autoSpaceDE w:val="0"/>
        <w:autoSpaceDN w:val="0"/>
        <w:adjustRightInd w:val="0"/>
        <w:spacing w:after="0" w:line="240" w:lineRule="auto"/>
        <w:rPr>
          <w:rFonts w:ascii="Tahoma" w:hAnsi="Tahoma" w:cs="Tahoma"/>
          <w:b/>
          <w:bCs/>
          <w:sz w:val="20"/>
          <w:szCs w:val="20"/>
        </w:rPr>
      </w:pPr>
      <w:r w:rsidRPr="00D76669">
        <w:rPr>
          <w:rFonts w:ascii="Tahoma" w:hAnsi="Tahoma" w:cs="Tahoma"/>
          <w:b/>
          <w:bCs/>
          <w:sz w:val="20"/>
          <w:szCs w:val="20"/>
        </w:rPr>
        <w:t>Relevante Arbeitsmittel:</w:t>
      </w:r>
    </w:p>
    <w:p w14:paraId="695C17BF" w14:textId="77777777" w:rsidR="008E051A" w:rsidRPr="00D76669" w:rsidRDefault="008E051A" w:rsidP="008E051A">
      <w:pPr>
        <w:pStyle w:val="Listenabsatz"/>
        <w:widowControl w:val="0"/>
        <w:autoSpaceDE w:val="0"/>
        <w:autoSpaceDN w:val="0"/>
        <w:adjustRightInd w:val="0"/>
        <w:spacing w:after="0" w:line="240" w:lineRule="auto"/>
        <w:ind w:left="360"/>
        <w:rPr>
          <w:rFonts w:ascii="Tahoma" w:hAnsi="Tahoma" w:cs="Tahoma"/>
          <w:b/>
          <w:bCs/>
          <w:sz w:val="20"/>
          <w:szCs w:val="20"/>
        </w:rPr>
      </w:pPr>
    </w:p>
    <w:p w14:paraId="0D07FB0B"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Frage nach Zugang, wo du ihn benötigst und mache dich mit den folgenden Ressourcen/Arbeitsmitteln bekannt, welche Teil deines täglichen Jobs sein werden. </w:t>
      </w:r>
    </w:p>
    <w:p w14:paraId="0559F9C5" w14:textId="77777777" w:rsidR="008E051A" w:rsidRPr="00D76669" w:rsidRDefault="008E051A" w:rsidP="008E051A">
      <w:pPr>
        <w:widowControl w:val="0"/>
        <w:autoSpaceDE w:val="0"/>
        <w:autoSpaceDN w:val="0"/>
        <w:adjustRightInd w:val="0"/>
        <w:spacing w:after="0" w:line="240" w:lineRule="auto"/>
        <w:rPr>
          <w:rFonts w:ascii="Tahoma" w:hAnsi="Tahoma" w:cs="Tahoma"/>
          <w:b/>
          <w:bCs/>
          <w:sz w:val="20"/>
          <w:szCs w:val="20"/>
          <w:highlight w:val="yellow"/>
        </w:rPr>
      </w:pPr>
    </w:p>
    <w:p w14:paraId="23EF01F0" w14:textId="77777777" w:rsidR="006C17CE" w:rsidRPr="006C17CE" w:rsidRDefault="006C17CE" w:rsidP="008E051A">
      <w:pPr>
        <w:widowControl w:val="0"/>
        <w:numPr>
          <w:ilvl w:val="0"/>
          <w:numId w:val="20"/>
        </w:numPr>
        <w:autoSpaceDE w:val="0"/>
        <w:autoSpaceDN w:val="0"/>
        <w:adjustRightInd w:val="0"/>
        <w:spacing w:after="0" w:line="240" w:lineRule="auto"/>
        <w:rPr>
          <w:rFonts w:ascii="Tahoma" w:hAnsi="Tahoma" w:cs="Tahoma"/>
          <w:bCs/>
          <w:color w:val="000000" w:themeColor="text1"/>
          <w:sz w:val="20"/>
          <w:szCs w:val="20"/>
        </w:rPr>
      </w:pPr>
      <w:r>
        <w:rPr>
          <w:rFonts w:ascii="Tahoma" w:hAnsi="Tahoma" w:cs="Tahoma"/>
        </w:rPr>
        <w:t>Sharepoint …</w:t>
      </w:r>
    </w:p>
    <w:p w14:paraId="293FEA87" w14:textId="77777777" w:rsidR="006C17CE" w:rsidRPr="006C17CE" w:rsidRDefault="006C17CE" w:rsidP="008E051A">
      <w:pPr>
        <w:widowControl w:val="0"/>
        <w:numPr>
          <w:ilvl w:val="0"/>
          <w:numId w:val="20"/>
        </w:numPr>
        <w:autoSpaceDE w:val="0"/>
        <w:autoSpaceDN w:val="0"/>
        <w:adjustRightInd w:val="0"/>
        <w:spacing w:after="0" w:line="240" w:lineRule="auto"/>
        <w:rPr>
          <w:rFonts w:ascii="Tahoma" w:hAnsi="Tahoma" w:cs="Tahoma"/>
          <w:bCs/>
          <w:color w:val="000000" w:themeColor="text1"/>
          <w:sz w:val="20"/>
          <w:szCs w:val="20"/>
        </w:rPr>
      </w:pPr>
      <w:r>
        <w:rPr>
          <w:rFonts w:ascii="Tahoma" w:hAnsi="Tahoma" w:cs="Tahoma"/>
        </w:rPr>
        <w:t>OneDrive …</w:t>
      </w:r>
    </w:p>
    <w:p w14:paraId="4B49D5A4" w14:textId="77777777" w:rsidR="008E051A" w:rsidRPr="00D76669" w:rsidRDefault="008E051A" w:rsidP="008E051A">
      <w:pPr>
        <w:widowControl w:val="0"/>
        <w:numPr>
          <w:ilvl w:val="0"/>
          <w:numId w:val="20"/>
        </w:numPr>
        <w:autoSpaceDE w:val="0"/>
        <w:autoSpaceDN w:val="0"/>
        <w:adjustRightInd w:val="0"/>
        <w:spacing w:after="0" w:line="240" w:lineRule="auto"/>
        <w:rPr>
          <w:rFonts w:ascii="Tahoma" w:hAnsi="Tahoma" w:cs="Tahoma"/>
          <w:bCs/>
          <w:i/>
          <w:iCs/>
          <w:sz w:val="20"/>
          <w:szCs w:val="20"/>
        </w:rPr>
      </w:pPr>
      <w:r w:rsidRPr="00D76669">
        <w:rPr>
          <w:rFonts w:ascii="Tahoma" w:hAnsi="Tahoma" w:cs="Tahoma"/>
          <w:bCs/>
          <w:i/>
          <w:iCs/>
          <w:sz w:val="20"/>
          <w:szCs w:val="20"/>
        </w:rPr>
        <w:t>[Nimm mehr stellenrelevante Punkte hinzu, wenn nötig.]</w:t>
      </w:r>
    </w:p>
    <w:p w14:paraId="6A95D8C1" w14:textId="77777777" w:rsidR="008E051A" w:rsidRPr="00D76669" w:rsidRDefault="008E051A" w:rsidP="008E051A">
      <w:pPr>
        <w:widowControl w:val="0"/>
        <w:autoSpaceDE w:val="0"/>
        <w:autoSpaceDN w:val="0"/>
        <w:adjustRightInd w:val="0"/>
        <w:spacing w:after="0" w:line="240" w:lineRule="auto"/>
        <w:rPr>
          <w:rFonts w:ascii="Tahoma" w:hAnsi="Tahoma" w:cs="Tahoma"/>
          <w:b/>
          <w:bCs/>
          <w:sz w:val="20"/>
          <w:szCs w:val="20"/>
        </w:rPr>
      </w:pPr>
    </w:p>
    <w:p w14:paraId="61B217AC" w14:textId="77777777" w:rsidR="008E051A" w:rsidRPr="00D76669" w:rsidRDefault="008E051A" w:rsidP="008E051A">
      <w:pPr>
        <w:pStyle w:val="Listenabsatz"/>
        <w:widowControl w:val="0"/>
        <w:numPr>
          <w:ilvl w:val="0"/>
          <w:numId w:val="28"/>
        </w:numPr>
        <w:autoSpaceDE w:val="0"/>
        <w:autoSpaceDN w:val="0"/>
        <w:adjustRightInd w:val="0"/>
        <w:spacing w:after="0" w:line="240" w:lineRule="auto"/>
        <w:rPr>
          <w:rFonts w:ascii="Tahoma" w:hAnsi="Tahoma" w:cs="Tahoma"/>
          <w:b/>
          <w:bCs/>
          <w:sz w:val="20"/>
          <w:szCs w:val="20"/>
        </w:rPr>
      </w:pPr>
      <w:r w:rsidRPr="00D76669">
        <w:rPr>
          <w:rFonts w:ascii="Tahoma" w:hAnsi="Tahoma" w:cs="Tahoma"/>
          <w:b/>
          <w:bCs/>
          <w:sz w:val="20"/>
          <w:szCs w:val="20"/>
        </w:rPr>
        <w:t>Arbeite dich selbst ein:</w:t>
      </w:r>
    </w:p>
    <w:p w14:paraId="0842F9FA" w14:textId="77777777" w:rsidR="008E051A" w:rsidRPr="00D76669" w:rsidRDefault="008E051A" w:rsidP="008E051A">
      <w:pPr>
        <w:pStyle w:val="Listenabsatz"/>
        <w:widowControl w:val="0"/>
        <w:autoSpaceDE w:val="0"/>
        <w:autoSpaceDN w:val="0"/>
        <w:adjustRightInd w:val="0"/>
        <w:spacing w:after="0" w:line="240" w:lineRule="auto"/>
        <w:ind w:left="360"/>
        <w:rPr>
          <w:rFonts w:ascii="Tahoma" w:hAnsi="Tahoma" w:cs="Tahoma"/>
          <w:b/>
          <w:bCs/>
          <w:sz w:val="20"/>
          <w:szCs w:val="20"/>
        </w:rPr>
      </w:pPr>
    </w:p>
    <w:p w14:paraId="0C7CB328" w14:textId="6B2647F0"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Nicht erschrecken: Im Folgenden findest du viele Links, die du aber natürlich nicht alle auf einmal „durcharbeiten“ musst. Nimm dir jeden Tag ein bisschen Zeit, um die folgenden Dokumente durchzugehen, die für deinen Job nützlich sind: </w:t>
      </w:r>
      <w:r w:rsidR="00450F21">
        <w:rPr>
          <w:rFonts w:ascii="Tahoma" w:hAnsi="Tahoma" w:cs="Tahoma"/>
          <w:sz w:val="20"/>
          <w:szCs w:val="20"/>
        </w:rPr>
        <w:t>…</w:t>
      </w:r>
    </w:p>
    <w:p w14:paraId="26F1B603"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25283FB8"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78AD5CF9" w14:textId="77777777" w:rsidR="008E051A" w:rsidRPr="00D76669" w:rsidRDefault="008E051A" w:rsidP="008E051A">
      <w:pPr>
        <w:spacing w:after="0" w:line="240" w:lineRule="auto"/>
        <w:textAlignment w:val="center"/>
        <w:rPr>
          <w:rFonts w:ascii="Tahoma" w:hAnsi="Tahoma" w:cs="Tahoma"/>
          <w:b/>
          <w:bCs/>
          <w:sz w:val="20"/>
          <w:szCs w:val="20"/>
        </w:rPr>
      </w:pPr>
      <w:r w:rsidRPr="00D76669">
        <w:rPr>
          <w:rFonts w:ascii="Tahoma" w:hAnsi="Tahoma" w:cs="Tahoma"/>
          <w:b/>
          <w:bCs/>
          <w:sz w:val="20"/>
          <w:szCs w:val="20"/>
        </w:rPr>
        <w:t>Sonstige</w:t>
      </w:r>
    </w:p>
    <w:p w14:paraId="2DD4AA14" w14:textId="77777777" w:rsidR="008E051A" w:rsidRPr="00D76669" w:rsidRDefault="008E051A" w:rsidP="008E051A">
      <w:pPr>
        <w:widowControl w:val="0"/>
        <w:autoSpaceDE w:val="0"/>
        <w:autoSpaceDN w:val="0"/>
        <w:adjustRightInd w:val="0"/>
        <w:spacing w:after="0" w:line="240" w:lineRule="auto"/>
        <w:rPr>
          <w:rFonts w:ascii="Tahoma" w:hAnsi="Tahoma" w:cs="Tahoma"/>
          <w:bCs/>
          <w:sz w:val="20"/>
          <w:szCs w:val="20"/>
        </w:rPr>
      </w:pPr>
    </w:p>
    <w:p w14:paraId="528D9137" w14:textId="77777777" w:rsidR="008E051A" w:rsidRPr="00D76669" w:rsidRDefault="008E051A" w:rsidP="008E051A">
      <w:pPr>
        <w:widowControl w:val="0"/>
        <w:numPr>
          <w:ilvl w:val="0"/>
          <w:numId w:val="33"/>
        </w:numPr>
        <w:autoSpaceDE w:val="0"/>
        <w:autoSpaceDN w:val="0"/>
        <w:adjustRightInd w:val="0"/>
        <w:spacing w:after="0" w:line="240" w:lineRule="auto"/>
        <w:rPr>
          <w:rFonts w:ascii="Tahoma" w:hAnsi="Tahoma" w:cs="Tahoma"/>
          <w:bCs/>
          <w:i/>
          <w:sz w:val="20"/>
          <w:szCs w:val="20"/>
        </w:rPr>
      </w:pPr>
      <w:r w:rsidRPr="00D76669">
        <w:rPr>
          <w:rFonts w:ascii="Tahoma" w:hAnsi="Tahoma" w:cs="Tahoma"/>
          <w:i/>
          <w:sz w:val="20"/>
          <w:szCs w:val="20"/>
        </w:rPr>
        <w:t xml:space="preserve">[Links mit Präsentationen?] </w:t>
      </w:r>
    </w:p>
    <w:p w14:paraId="1C08BD8E" w14:textId="77777777" w:rsidR="008E051A" w:rsidRPr="00D76669" w:rsidRDefault="008E051A" w:rsidP="008E051A">
      <w:pPr>
        <w:widowControl w:val="0"/>
        <w:numPr>
          <w:ilvl w:val="0"/>
          <w:numId w:val="33"/>
        </w:numPr>
        <w:autoSpaceDE w:val="0"/>
        <w:autoSpaceDN w:val="0"/>
        <w:adjustRightInd w:val="0"/>
        <w:spacing w:after="0" w:line="240" w:lineRule="auto"/>
        <w:rPr>
          <w:rFonts w:ascii="Tahoma" w:hAnsi="Tahoma" w:cs="Tahoma"/>
          <w:bCs/>
          <w:i/>
          <w:sz w:val="20"/>
          <w:szCs w:val="20"/>
        </w:rPr>
      </w:pPr>
      <w:r w:rsidRPr="00D76669">
        <w:rPr>
          <w:rFonts w:ascii="Tahoma" w:hAnsi="Tahoma" w:cs="Tahoma"/>
          <w:i/>
          <w:sz w:val="20"/>
          <w:szCs w:val="20"/>
        </w:rPr>
        <w:t xml:space="preserve">[Was sind die wichtigsten externen Webseiten/neue Webseiten, die gelesen und regelmäßig nachverfolgt werden sollten?] </w:t>
      </w:r>
    </w:p>
    <w:p w14:paraId="165CAA82" w14:textId="77777777" w:rsidR="008E051A" w:rsidRPr="00D76669" w:rsidRDefault="008E051A" w:rsidP="008E051A">
      <w:pPr>
        <w:widowControl w:val="0"/>
        <w:numPr>
          <w:ilvl w:val="0"/>
          <w:numId w:val="33"/>
        </w:numPr>
        <w:autoSpaceDE w:val="0"/>
        <w:autoSpaceDN w:val="0"/>
        <w:adjustRightInd w:val="0"/>
        <w:spacing w:after="0" w:line="240" w:lineRule="auto"/>
        <w:rPr>
          <w:rFonts w:ascii="Tahoma" w:hAnsi="Tahoma" w:cs="Tahoma"/>
          <w:bCs/>
          <w:i/>
          <w:sz w:val="20"/>
          <w:szCs w:val="20"/>
        </w:rPr>
      </w:pPr>
      <w:r w:rsidRPr="00D76669">
        <w:rPr>
          <w:rFonts w:ascii="Tahoma" w:hAnsi="Tahoma" w:cs="Tahoma"/>
          <w:i/>
          <w:sz w:val="20"/>
          <w:szCs w:val="20"/>
        </w:rPr>
        <w:t>[Welche anderen Prozesse sollten gekannt und verstanden werden?]</w:t>
      </w:r>
    </w:p>
    <w:p w14:paraId="7C06005C" w14:textId="77777777" w:rsidR="008E051A" w:rsidRPr="00D76669" w:rsidRDefault="008E051A" w:rsidP="008E051A">
      <w:pPr>
        <w:widowControl w:val="0"/>
        <w:numPr>
          <w:ilvl w:val="0"/>
          <w:numId w:val="33"/>
        </w:numPr>
        <w:autoSpaceDE w:val="0"/>
        <w:autoSpaceDN w:val="0"/>
        <w:adjustRightInd w:val="0"/>
        <w:spacing w:after="0" w:line="240" w:lineRule="auto"/>
        <w:rPr>
          <w:rFonts w:ascii="Tahoma" w:hAnsi="Tahoma" w:cs="Tahoma"/>
          <w:bCs/>
          <w:i/>
          <w:sz w:val="20"/>
          <w:szCs w:val="20"/>
        </w:rPr>
      </w:pPr>
      <w:r w:rsidRPr="00D76669">
        <w:rPr>
          <w:rFonts w:ascii="Tahoma" w:hAnsi="Tahoma" w:cs="Tahoma"/>
          <w:i/>
          <w:sz w:val="20"/>
          <w:szCs w:val="20"/>
        </w:rPr>
        <w:t>[An welchen internen/externen Trainingskursen sollte teilgenommen werden?]</w:t>
      </w:r>
    </w:p>
    <w:p w14:paraId="0D48C009"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3AFBE16D"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6C03E95D" w14:textId="77777777" w:rsidR="008E051A" w:rsidRPr="00D76669" w:rsidRDefault="008E051A" w:rsidP="008E051A">
      <w:pPr>
        <w:pStyle w:val="Listenabsatz"/>
        <w:widowControl w:val="0"/>
        <w:numPr>
          <w:ilvl w:val="0"/>
          <w:numId w:val="28"/>
        </w:numPr>
        <w:autoSpaceDE w:val="0"/>
        <w:autoSpaceDN w:val="0"/>
        <w:adjustRightInd w:val="0"/>
        <w:spacing w:after="0" w:line="240" w:lineRule="auto"/>
        <w:rPr>
          <w:rFonts w:ascii="Tahoma" w:hAnsi="Tahoma" w:cs="Tahoma"/>
          <w:b/>
          <w:bCs/>
          <w:sz w:val="20"/>
          <w:szCs w:val="20"/>
        </w:rPr>
      </w:pPr>
      <w:r w:rsidRPr="00D76669">
        <w:rPr>
          <w:rFonts w:ascii="Tahoma" w:hAnsi="Tahoma" w:cs="Tahoma"/>
          <w:b/>
          <w:bCs/>
          <w:sz w:val="20"/>
          <w:szCs w:val="20"/>
        </w:rPr>
        <w:t xml:space="preserve">Nimm an Onboarding-Veranstaltungen teil </w:t>
      </w:r>
    </w:p>
    <w:p w14:paraId="6D1C7BA9" w14:textId="77777777" w:rsidR="008E051A" w:rsidRPr="00D76669" w:rsidRDefault="008E051A" w:rsidP="008E051A">
      <w:pPr>
        <w:pStyle w:val="Listenabsatz"/>
        <w:widowControl w:val="0"/>
        <w:autoSpaceDE w:val="0"/>
        <w:autoSpaceDN w:val="0"/>
        <w:adjustRightInd w:val="0"/>
        <w:spacing w:after="0" w:line="240" w:lineRule="auto"/>
        <w:ind w:left="360"/>
        <w:rPr>
          <w:rFonts w:ascii="Tahoma" w:hAnsi="Tahoma" w:cs="Tahoma"/>
          <w:b/>
          <w:bCs/>
          <w:sz w:val="20"/>
          <w:szCs w:val="20"/>
        </w:rPr>
      </w:pPr>
    </w:p>
    <w:p w14:paraId="78C0EB5E" w14:textId="011F593C" w:rsidR="008E051A" w:rsidRPr="00D76669" w:rsidRDefault="008E051A" w:rsidP="008E051A">
      <w:pPr>
        <w:widowControl w:val="0"/>
        <w:autoSpaceDE w:val="0"/>
        <w:autoSpaceDN w:val="0"/>
        <w:adjustRightInd w:val="0"/>
        <w:spacing w:after="0" w:line="240" w:lineRule="auto"/>
        <w:rPr>
          <w:rFonts w:ascii="Tahoma" w:hAnsi="Tahoma" w:cs="Tahoma"/>
          <w:sz w:val="20"/>
          <w:szCs w:val="20"/>
        </w:rPr>
      </w:pPr>
      <w:r w:rsidRPr="00D76669">
        <w:rPr>
          <w:rFonts w:ascii="Tahoma" w:hAnsi="Tahoma" w:cs="Tahoma"/>
          <w:sz w:val="20"/>
          <w:szCs w:val="20"/>
        </w:rPr>
        <w:t xml:space="preserve">Nimm an Onboarding-Veranstaltungen und an für dich relevanten Workshops teil. Die Einladungen zu internen Veranstaltungen erhältst du automatisch von HR per Mail. Genauere Infos zu den einzelnen Veranstaltungen findest du </w:t>
      </w:r>
      <w:r w:rsidR="006C17CE">
        <w:rPr>
          <w:rFonts w:ascii="Tahoma" w:hAnsi="Tahoma" w:cs="Tahoma"/>
          <w:sz w:val="20"/>
          <w:szCs w:val="20"/>
        </w:rPr>
        <w:t>hier.</w:t>
      </w:r>
      <w:r w:rsidRPr="00D76669">
        <w:rPr>
          <w:rFonts w:ascii="Tahoma" w:hAnsi="Tahoma" w:cs="Tahoma"/>
          <w:sz w:val="20"/>
          <w:szCs w:val="20"/>
        </w:rPr>
        <w:t xml:space="preserve"> Es werden folgende Veranstaltungen angeboten:</w:t>
      </w:r>
    </w:p>
    <w:p w14:paraId="1C12616C"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083031D9" w14:textId="207F5C06" w:rsidR="008E051A" w:rsidRDefault="006C17CE" w:rsidP="006C17CE">
      <w:pPr>
        <w:pStyle w:val="Listenabsatz"/>
        <w:widowControl w:val="0"/>
        <w:numPr>
          <w:ilvl w:val="0"/>
          <w:numId w:val="29"/>
        </w:numPr>
        <w:autoSpaceDE w:val="0"/>
        <w:autoSpaceDN w:val="0"/>
        <w:adjustRightInd w:val="0"/>
        <w:spacing w:after="0" w:line="240" w:lineRule="auto"/>
        <w:rPr>
          <w:rFonts w:ascii="Tahoma" w:hAnsi="Tahoma" w:cs="Tahoma"/>
          <w:sz w:val="20"/>
          <w:szCs w:val="20"/>
        </w:rPr>
      </w:pPr>
      <w:r>
        <w:rPr>
          <w:rFonts w:ascii="Tahoma" w:hAnsi="Tahoma" w:cs="Tahoma"/>
          <w:sz w:val="20"/>
          <w:szCs w:val="20"/>
        </w:rPr>
        <w:t>…</w:t>
      </w:r>
    </w:p>
    <w:p w14:paraId="257AEFE4" w14:textId="2B9E6F60" w:rsidR="006C17CE" w:rsidRPr="006C17CE" w:rsidRDefault="006C17CE" w:rsidP="006C17CE">
      <w:pPr>
        <w:pStyle w:val="Listenabsatz"/>
        <w:widowControl w:val="0"/>
        <w:numPr>
          <w:ilvl w:val="0"/>
          <w:numId w:val="29"/>
        </w:numPr>
        <w:autoSpaceDE w:val="0"/>
        <w:autoSpaceDN w:val="0"/>
        <w:adjustRightInd w:val="0"/>
        <w:spacing w:after="0" w:line="240" w:lineRule="auto"/>
        <w:rPr>
          <w:rFonts w:ascii="Tahoma" w:hAnsi="Tahoma" w:cs="Tahoma"/>
          <w:sz w:val="20"/>
          <w:szCs w:val="20"/>
        </w:rPr>
      </w:pPr>
      <w:r>
        <w:rPr>
          <w:rFonts w:ascii="Tahoma" w:hAnsi="Tahoma" w:cs="Tahoma"/>
          <w:sz w:val="20"/>
          <w:szCs w:val="20"/>
        </w:rPr>
        <w:t>…</w:t>
      </w:r>
    </w:p>
    <w:p w14:paraId="494958DD"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1DE2F96B" w14:textId="77777777" w:rsidR="008E051A" w:rsidRPr="00D76669" w:rsidRDefault="008E051A" w:rsidP="008E051A">
      <w:pPr>
        <w:widowControl w:val="0"/>
        <w:autoSpaceDE w:val="0"/>
        <w:autoSpaceDN w:val="0"/>
        <w:adjustRightInd w:val="0"/>
        <w:spacing w:after="0" w:line="240" w:lineRule="auto"/>
        <w:rPr>
          <w:rFonts w:ascii="Tahoma" w:hAnsi="Tahoma" w:cs="Tahoma"/>
          <w:bCs/>
          <w:sz w:val="20"/>
          <w:szCs w:val="20"/>
        </w:rPr>
      </w:pPr>
    </w:p>
    <w:p w14:paraId="27873D43" w14:textId="77777777" w:rsidR="008E051A" w:rsidRPr="00D76669" w:rsidRDefault="008E051A" w:rsidP="008E051A">
      <w:pPr>
        <w:pStyle w:val="Listenabsatz"/>
        <w:widowControl w:val="0"/>
        <w:numPr>
          <w:ilvl w:val="0"/>
          <w:numId w:val="28"/>
        </w:numPr>
        <w:autoSpaceDE w:val="0"/>
        <w:autoSpaceDN w:val="0"/>
        <w:adjustRightInd w:val="0"/>
        <w:spacing w:after="0" w:line="240" w:lineRule="auto"/>
        <w:rPr>
          <w:rFonts w:ascii="Tahoma" w:hAnsi="Tahoma" w:cs="Tahoma"/>
          <w:bCs/>
          <w:sz w:val="20"/>
          <w:szCs w:val="20"/>
        </w:rPr>
      </w:pPr>
      <w:r w:rsidRPr="00D76669">
        <w:rPr>
          <w:rFonts w:ascii="Tahoma" w:hAnsi="Tahoma" w:cs="Tahoma"/>
          <w:b/>
          <w:bCs/>
          <w:sz w:val="20"/>
          <w:szCs w:val="20"/>
        </w:rPr>
        <w:t>Deine Ziele über die nächsten 30 Tage, 3 Monate und 6 Monate:</w:t>
      </w:r>
    </w:p>
    <w:p w14:paraId="0A460072" w14:textId="77777777" w:rsidR="008E051A" w:rsidRPr="00D76669" w:rsidRDefault="008E051A" w:rsidP="008E051A">
      <w:pPr>
        <w:widowControl w:val="0"/>
        <w:autoSpaceDE w:val="0"/>
        <w:autoSpaceDN w:val="0"/>
        <w:adjustRightInd w:val="0"/>
        <w:spacing w:after="0" w:line="240" w:lineRule="auto"/>
        <w:rPr>
          <w:rFonts w:ascii="Tahoma" w:hAnsi="Tahoma" w:cs="Tahoma"/>
          <w:bCs/>
          <w:i/>
          <w:sz w:val="20"/>
          <w:szCs w:val="20"/>
        </w:rPr>
      </w:pPr>
    </w:p>
    <w:p w14:paraId="3A8BC55E" w14:textId="711D27BC" w:rsidR="008E051A" w:rsidRPr="00D76669" w:rsidRDefault="008E051A" w:rsidP="008E051A">
      <w:pPr>
        <w:widowControl w:val="0"/>
        <w:autoSpaceDE w:val="0"/>
        <w:autoSpaceDN w:val="0"/>
        <w:adjustRightInd w:val="0"/>
        <w:spacing w:after="0" w:line="240" w:lineRule="auto"/>
        <w:rPr>
          <w:rFonts w:ascii="Tahoma" w:hAnsi="Tahoma" w:cs="Tahoma"/>
          <w:bCs/>
          <w:i/>
          <w:sz w:val="20"/>
          <w:szCs w:val="20"/>
        </w:rPr>
      </w:pPr>
      <w:r w:rsidRPr="00D76669">
        <w:rPr>
          <w:rFonts w:ascii="Tahoma" w:hAnsi="Tahoma" w:cs="Tahoma"/>
          <w:bCs/>
          <w:i/>
          <w:sz w:val="20"/>
          <w:szCs w:val="20"/>
        </w:rPr>
        <w:t>Stelle sicher, dass die Ziele so weit wie möglich dem SMART-Muster entsprechen (Specific = spezifisch, Measurable = messbar, Ambitious = anspruchsvoll</w:t>
      </w:r>
      <w:r w:rsidR="00450F21">
        <w:rPr>
          <w:rFonts w:ascii="Tahoma" w:hAnsi="Tahoma" w:cs="Tahoma"/>
          <w:bCs/>
          <w:i/>
          <w:sz w:val="20"/>
          <w:szCs w:val="20"/>
        </w:rPr>
        <w:t xml:space="preserve">, (auch: </w:t>
      </w:r>
      <w:r w:rsidR="000131DC">
        <w:rPr>
          <w:rFonts w:ascii="Tahoma" w:hAnsi="Tahoma" w:cs="Tahoma"/>
          <w:bCs/>
          <w:i/>
          <w:sz w:val="20"/>
          <w:szCs w:val="20"/>
        </w:rPr>
        <w:t>attraktiv/</w:t>
      </w:r>
      <w:r w:rsidR="00F7568D">
        <w:rPr>
          <w:rFonts w:ascii="Tahoma" w:hAnsi="Tahoma" w:cs="Tahoma"/>
          <w:bCs/>
          <w:i/>
          <w:sz w:val="20"/>
          <w:szCs w:val="20"/>
        </w:rPr>
        <w:t>aktionsorientiert</w:t>
      </w:r>
      <w:r w:rsidR="00450F21">
        <w:rPr>
          <w:rFonts w:ascii="Tahoma" w:hAnsi="Tahoma" w:cs="Tahoma"/>
          <w:bCs/>
          <w:i/>
          <w:sz w:val="20"/>
          <w:szCs w:val="20"/>
        </w:rPr>
        <w:t>)</w:t>
      </w:r>
      <w:r w:rsidRPr="00D76669">
        <w:rPr>
          <w:rFonts w:ascii="Tahoma" w:hAnsi="Tahoma" w:cs="Tahoma"/>
          <w:bCs/>
          <w:i/>
          <w:sz w:val="20"/>
          <w:szCs w:val="20"/>
        </w:rPr>
        <w:t>, Realistic = realistisch, Timely = zeitgerecht</w:t>
      </w:r>
      <w:r w:rsidR="000131DC">
        <w:rPr>
          <w:rFonts w:ascii="Tahoma" w:hAnsi="Tahoma" w:cs="Tahoma"/>
          <w:bCs/>
          <w:i/>
          <w:sz w:val="20"/>
          <w:szCs w:val="20"/>
        </w:rPr>
        <w:t>/terminiert</w:t>
      </w:r>
      <w:r w:rsidRPr="00D76669">
        <w:rPr>
          <w:rFonts w:ascii="Tahoma" w:hAnsi="Tahoma" w:cs="Tahoma"/>
          <w:bCs/>
          <w:i/>
          <w:sz w:val="20"/>
          <w:szCs w:val="20"/>
        </w:rPr>
        <w:t>). Nimm so viele Ziele wie nötig mit hinein. Die eingetragenen Ziele sind nur Beispiele:</w:t>
      </w:r>
    </w:p>
    <w:p w14:paraId="1F1F8A95" w14:textId="77777777" w:rsidR="008E051A" w:rsidRPr="00D76669" w:rsidRDefault="008E051A" w:rsidP="008E051A">
      <w:pPr>
        <w:widowControl w:val="0"/>
        <w:autoSpaceDE w:val="0"/>
        <w:autoSpaceDN w:val="0"/>
        <w:adjustRightInd w:val="0"/>
        <w:spacing w:after="0" w:line="240" w:lineRule="auto"/>
        <w:ind w:left="270" w:hanging="270"/>
        <w:rPr>
          <w:rFonts w:ascii="Tahoma" w:hAnsi="Tahoma" w:cs="Tahoma"/>
          <w:bCs/>
          <w:sz w:val="20"/>
          <w:szCs w:val="20"/>
        </w:rPr>
      </w:pPr>
    </w:p>
    <w:p w14:paraId="18142B08" w14:textId="77777777" w:rsidR="008E051A" w:rsidRPr="00D76669" w:rsidRDefault="008E051A" w:rsidP="008E051A">
      <w:pPr>
        <w:widowControl w:val="0"/>
        <w:autoSpaceDE w:val="0"/>
        <w:autoSpaceDN w:val="0"/>
        <w:adjustRightInd w:val="0"/>
        <w:spacing w:after="0" w:line="240" w:lineRule="auto"/>
        <w:ind w:left="270" w:hanging="270"/>
        <w:rPr>
          <w:rFonts w:ascii="Tahoma" w:hAnsi="Tahoma" w:cs="Tahoma"/>
          <w:bCs/>
          <w:sz w:val="20"/>
          <w:szCs w:val="20"/>
        </w:rPr>
      </w:pPr>
      <w:r w:rsidRPr="00D76669">
        <w:rPr>
          <w:rFonts w:ascii="Tahoma" w:hAnsi="Tahoma" w:cs="Tahoma"/>
          <w:bCs/>
          <w:sz w:val="20"/>
          <w:szCs w:val="20"/>
        </w:rPr>
        <w:lastRenderedPageBreak/>
        <w:t>30 Tage:</w:t>
      </w:r>
    </w:p>
    <w:p w14:paraId="58C38E86" w14:textId="77777777" w:rsidR="008E051A" w:rsidRPr="00D76669" w:rsidRDefault="008E051A" w:rsidP="008E051A">
      <w:pPr>
        <w:widowControl w:val="0"/>
        <w:autoSpaceDE w:val="0"/>
        <w:autoSpaceDN w:val="0"/>
        <w:adjustRightInd w:val="0"/>
        <w:spacing w:after="0" w:line="240" w:lineRule="auto"/>
        <w:ind w:left="270" w:hanging="270"/>
        <w:rPr>
          <w:rFonts w:ascii="Tahoma" w:hAnsi="Tahoma" w:cs="Tahoma"/>
          <w:bCs/>
          <w:sz w:val="20"/>
          <w:szCs w:val="20"/>
        </w:rPr>
      </w:pPr>
    </w:p>
    <w:tbl>
      <w:tblPr>
        <w:tblStyle w:val="Tabellenraster"/>
        <w:tblW w:w="9558" w:type="dxa"/>
        <w:tblInd w:w="270" w:type="dxa"/>
        <w:tblLook w:val="04A0" w:firstRow="1" w:lastRow="0" w:firstColumn="1" w:lastColumn="0" w:noHBand="0" w:noVBand="1"/>
      </w:tblPr>
      <w:tblGrid>
        <w:gridCol w:w="594"/>
        <w:gridCol w:w="6084"/>
        <w:gridCol w:w="1170"/>
        <w:gridCol w:w="1710"/>
      </w:tblGrid>
      <w:tr w:rsidR="008E051A" w:rsidRPr="00D76669" w14:paraId="2BAA4B65" w14:textId="77777777" w:rsidTr="000C2CE6">
        <w:tc>
          <w:tcPr>
            <w:tcW w:w="594" w:type="dxa"/>
          </w:tcPr>
          <w:p w14:paraId="613F827E"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Ziel</w:t>
            </w:r>
          </w:p>
        </w:tc>
        <w:tc>
          <w:tcPr>
            <w:tcW w:w="6084" w:type="dxa"/>
          </w:tcPr>
          <w:p w14:paraId="5C7E177B" w14:textId="77777777" w:rsidR="008E051A" w:rsidRPr="00D76669" w:rsidRDefault="008E051A" w:rsidP="000C2CE6">
            <w:pPr>
              <w:widowControl w:val="0"/>
              <w:autoSpaceDE w:val="0"/>
              <w:autoSpaceDN w:val="0"/>
              <w:adjustRightInd w:val="0"/>
              <w:rPr>
                <w:rFonts w:ascii="Tahoma" w:hAnsi="Tahoma" w:cs="Tahoma"/>
                <w:b/>
                <w:bCs/>
                <w:sz w:val="20"/>
                <w:szCs w:val="20"/>
                <w:lang w:val="en-US"/>
              </w:rPr>
            </w:pPr>
            <w:r w:rsidRPr="00D76669">
              <w:rPr>
                <w:rFonts w:ascii="Tahoma" w:hAnsi="Tahoma" w:cs="Tahoma"/>
                <w:b/>
                <w:bCs/>
                <w:sz w:val="20"/>
                <w:szCs w:val="20"/>
                <w:lang w:val="en-US"/>
              </w:rPr>
              <w:t>Zielsetzung (Smart: Specific, Measurable, Ambitious Realistic, Timely)</w:t>
            </w:r>
          </w:p>
        </w:tc>
        <w:tc>
          <w:tcPr>
            <w:tcW w:w="1170" w:type="dxa"/>
          </w:tcPr>
          <w:p w14:paraId="6C579F40"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Bis wann</w:t>
            </w:r>
          </w:p>
        </w:tc>
        <w:tc>
          <w:tcPr>
            <w:tcW w:w="1710" w:type="dxa"/>
          </w:tcPr>
          <w:p w14:paraId="788544B8"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Kontrolliert von</w:t>
            </w:r>
          </w:p>
        </w:tc>
      </w:tr>
      <w:tr w:rsidR="008E051A" w:rsidRPr="00D76669" w14:paraId="1A208B0F" w14:textId="77777777" w:rsidTr="000C2CE6">
        <w:tc>
          <w:tcPr>
            <w:tcW w:w="594" w:type="dxa"/>
          </w:tcPr>
          <w:p w14:paraId="3F1B219B"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1</w:t>
            </w:r>
          </w:p>
        </w:tc>
        <w:tc>
          <w:tcPr>
            <w:tcW w:w="6084" w:type="dxa"/>
          </w:tcPr>
          <w:p w14:paraId="0EE50ED4"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Kenne alle wichtigen internen und externen Stakeholder; Treffe diese mindestens einmal in 30 Tagen.</w:t>
            </w:r>
          </w:p>
        </w:tc>
        <w:tc>
          <w:tcPr>
            <w:tcW w:w="1170" w:type="dxa"/>
          </w:tcPr>
          <w:p w14:paraId="0476947D" w14:textId="77777777" w:rsidR="008E051A" w:rsidRPr="00D76669" w:rsidRDefault="008E051A" w:rsidP="000C2CE6">
            <w:pPr>
              <w:widowControl w:val="0"/>
              <w:autoSpaceDE w:val="0"/>
              <w:autoSpaceDN w:val="0"/>
              <w:adjustRightInd w:val="0"/>
              <w:rPr>
                <w:rFonts w:ascii="Tahoma" w:hAnsi="Tahoma" w:cs="Tahoma"/>
                <w:bCs/>
                <w:sz w:val="20"/>
                <w:szCs w:val="20"/>
              </w:rPr>
            </w:pPr>
          </w:p>
        </w:tc>
        <w:tc>
          <w:tcPr>
            <w:tcW w:w="1710" w:type="dxa"/>
          </w:tcPr>
          <w:p w14:paraId="542B3F19"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[Name des Vorgesetzten]</w:t>
            </w:r>
          </w:p>
        </w:tc>
      </w:tr>
      <w:tr w:rsidR="008E051A" w:rsidRPr="00D76669" w14:paraId="1DCF337C" w14:textId="77777777" w:rsidTr="000C2CE6">
        <w:trPr>
          <w:trHeight w:val="278"/>
        </w:trPr>
        <w:tc>
          <w:tcPr>
            <w:tcW w:w="594" w:type="dxa"/>
          </w:tcPr>
          <w:p w14:paraId="6D838448"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2</w:t>
            </w:r>
          </w:p>
        </w:tc>
        <w:tc>
          <w:tcPr>
            <w:tcW w:w="6084" w:type="dxa"/>
          </w:tcPr>
          <w:p w14:paraId="6976A315" w14:textId="7E9B1763"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 xml:space="preserve">Mache Dich mit den </w:t>
            </w:r>
            <w:r w:rsidR="00014409">
              <w:rPr>
                <w:rFonts w:ascii="Tahoma" w:hAnsi="Tahoma" w:cs="Tahoma"/>
                <w:bCs/>
                <w:sz w:val="20"/>
                <w:szCs w:val="20"/>
              </w:rPr>
              <w:t xml:space="preserve">fachlichen </w:t>
            </w:r>
            <w:r w:rsidRPr="00D76669">
              <w:rPr>
                <w:rFonts w:ascii="Tahoma" w:hAnsi="Tahoma" w:cs="Tahoma"/>
                <w:bCs/>
                <w:sz w:val="20"/>
                <w:szCs w:val="20"/>
              </w:rPr>
              <w:t xml:space="preserve">Grundlagen des Hauses und der Abteilung </w:t>
            </w:r>
            <w:r w:rsidR="00014409">
              <w:rPr>
                <w:rFonts w:ascii="Tahoma" w:hAnsi="Tahoma" w:cs="Tahoma"/>
                <w:bCs/>
                <w:sz w:val="20"/>
                <w:szCs w:val="20"/>
              </w:rPr>
              <w:t xml:space="preserve">xy </w:t>
            </w:r>
            <w:r w:rsidRPr="00D76669">
              <w:rPr>
                <w:rFonts w:ascii="Tahoma" w:hAnsi="Tahoma" w:cs="Tahoma"/>
                <w:bCs/>
                <w:sz w:val="20"/>
                <w:szCs w:val="20"/>
              </w:rPr>
              <w:t xml:space="preserve">vertraut.  </w:t>
            </w:r>
          </w:p>
        </w:tc>
        <w:tc>
          <w:tcPr>
            <w:tcW w:w="1170" w:type="dxa"/>
          </w:tcPr>
          <w:p w14:paraId="075B503F" w14:textId="77777777" w:rsidR="008E051A" w:rsidRPr="00D76669" w:rsidRDefault="008E051A" w:rsidP="000C2CE6">
            <w:pPr>
              <w:widowControl w:val="0"/>
              <w:autoSpaceDE w:val="0"/>
              <w:autoSpaceDN w:val="0"/>
              <w:adjustRightInd w:val="0"/>
              <w:rPr>
                <w:rFonts w:ascii="Tahoma" w:hAnsi="Tahoma" w:cs="Tahoma"/>
                <w:bCs/>
                <w:sz w:val="20"/>
                <w:szCs w:val="20"/>
              </w:rPr>
            </w:pPr>
          </w:p>
        </w:tc>
        <w:tc>
          <w:tcPr>
            <w:tcW w:w="1710" w:type="dxa"/>
          </w:tcPr>
          <w:p w14:paraId="55223EC7"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[Name des Vorgesetzten]</w:t>
            </w:r>
          </w:p>
        </w:tc>
      </w:tr>
      <w:tr w:rsidR="008E051A" w:rsidRPr="00D76669" w14:paraId="6B4B0ADF" w14:textId="77777777" w:rsidTr="000C2CE6">
        <w:tc>
          <w:tcPr>
            <w:tcW w:w="594" w:type="dxa"/>
          </w:tcPr>
          <w:p w14:paraId="30F6D1B2"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3</w:t>
            </w:r>
          </w:p>
        </w:tc>
        <w:tc>
          <w:tcPr>
            <w:tcW w:w="6084" w:type="dxa"/>
          </w:tcPr>
          <w:p w14:paraId="07D7759B"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Schließe X und Y Trainingskurse ab (die vom Vorgesetzten vorgeschlagen werden).</w:t>
            </w:r>
          </w:p>
        </w:tc>
        <w:tc>
          <w:tcPr>
            <w:tcW w:w="1170" w:type="dxa"/>
          </w:tcPr>
          <w:p w14:paraId="6FC769E9" w14:textId="77777777" w:rsidR="008E051A" w:rsidRPr="00D76669" w:rsidRDefault="008E051A" w:rsidP="000C2CE6">
            <w:pPr>
              <w:widowControl w:val="0"/>
              <w:autoSpaceDE w:val="0"/>
              <w:autoSpaceDN w:val="0"/>
              <w:adjustRightInd w:val="0"/>
              <w:rPr>
                <w:rFonts w:ascii="Tahoma" w:hAnsi="Tahoma" w:cs="Tahoma"/>
                <w:bCs/>
                <w:sz w:val="20"/>
                <w:szCs w:val="20"/>
              </w:rPr>
            </w:pPr>
          </w:p>
        </w:tc>
        <w:tc>
          <w:tcPr>
            <w:tcW w:w="1710" w:type="dxa"/>
          </w:tcPr>
          <w:p w14:paraId="50370F19"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[Name des Vorgesetzten]</w:t>
            </w:r>
          </w:p>
        </w:tc>
      </w:tr>
    </w:tbl>
    <w:p w14:paraId="38ECF038" w14:textId="77777777" w:rsidR="008E051A" w:rsidRPr="00D76669" w:rsidRDefault="008E051A" w:rsidP="008E051A">
      <w:pPr>
        <w:widowControl w:val="0"/>
        <w:autoSpaceDE w:val="0"/>
        <w:autoSpaceDN w:val="0"/>
        <w:adjustRightInd w:val="0"/>
        <w:spacing w:after="0" w:line="240" w:lineRule="auto"/>
        <w:rPr>
          <w:rFonts w:ascii="Tahoma" w:hAnsi="Tahoma" w:cs="Tahoma"/>
          <w:bCs/>
          <w:sz w:val="20"/>
          <w:szCs w:val="20"/>
        </w:rPr>
      </w:pPr>
    </w:p>
    <w:p w14:paraId="74C85AB3" w14:textId="77777777" w:rsidR="008E051A" w:rsidRPr="00D76669" w:rsidRDefault="008E051A" w:rsidP="008E051A">
      <w:pPr>
        <w:widowControl w:val="0"/>
        <w:autoSpaceDE w:val="0"/>
        <w:autoSpaceDN w:val="0"/>
        <w:adjustRightInd w:val="0"/>
        <w:spacing w:after="0" w:line="240" w:lineRule="auto"/>
        <w:ind w:left="270" w:hanging="270"/>
        <w:rPr>
          <w:rFonts w:ascii="Tahoma" w:hAnsi="Tahoma" w:cs="Tahoma"/>
          <w:bCs/>
          <w:sz w:val="20"/>
          <w:szCs w:val="20"/>
        </w:rPr>
      </w:pPr>
      <w:r w:rsidRPr="00D76669">
        <w:rPr>
          <w:rFonts w:ascii="Tahoma" w:hAnsi="Tahoma" w:cs="Tahoma"/>
          <w:bCs/>
          <w:sz w:val="20"/>
          <w:szCs w:val="20"/>
        </w:rPr>
        <w:t>3 Monate:</w:t>
      </w:r>
    </w:p>
    <w:p w14:paraId="454C745F" w14:textId="77777777" w:rsidR="008E051A" w:rsidRPr="00D76669" w:rsidRDefault="008E051A" w:rsidP="008E051A">
      <w:pPr>
        <w:widowControl w:val="0"/>
        <w:autoSpaceDE w:val="0"/>
        <w:autoSpaceDN w:val="0"/>
        <w:adjustRightInd w:val="0"/>
        <w:spacing w:after="0" w:line="240" w:lineRule="auto"/>
        <w:ind w:left="270" w:hanging="270"/>
        <w:rPr>
          <w:rFonts w:ascii="Tahoma" w:hAnsi="Tahoma" w:cs="Tahoma"/>
          <w:bCs/>
          <w:sz w:val="20"/>
          <w:szCs w:val="20"/>
        </w:rPr>
      </w:pPr>
    </w:p>
    <w:tbl>
      <w:tblPr>
        <w:tblStyle w:val="Tabellenraster"/>
        <w:tblW w:w="9558" w:type="dxa"/>
        <w:tblInd w:w="270" w:type="dxa"/>
        <w:tblLook w:val="04A0" w:firstRow="1" w:lastRow="0" w:firstColumn="1" w:lastColumn="0" w:noHBand="0" w:noVBand="1"/>
      </w:tblPr>
      <w:tblGrid>
        <w:gridCol w:w="594"/>
        <w:gridCol w:w="6084"/>
        <w:gridCol w:w="1170"/>
        <w:gridCol w:w="1710"/>
      </w:tblGrid>
      <w:tr w:rsidR="008E051A" w:rsidRPr="00D76669" w14:paraId="2B85816B" w14:textId="77777777" w:rsidTr="000C2CE6">
        <w:tc>
          <w:tcPr>
            <w:tcW w:w="594" w:type="dxa"/>
          </w:tcPr>
          <w:p w14:paraId="2119375B"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Ziel</w:t>
            </w:r>
          </w:p>
        </w:tc>
        <w:tc>
          <w:tcPr>
            <w:tcW w:w="6084" w:type="dxa"/>
          </w:tcPr>
          <w:p w14:paraId="5F6D658A" w14:textId="77777777" w:rsidR="008E051A" w:rsidRPr="00D76669" w:rsidRDefault="008E051A" w:rsidP="000C2CE6">
            <w:pPr>
              <w:widowControl w:val="0"/>
              <w:autoSpaceDE w:val="0"/>
              <w:autoSpaceDN w:val="0"/>
              <w:adjustRightInd w:val="0"/>
              <w:rPr>
                <w:rFonts w:ascii="Tahoma" w:hAnsi="Tahoma" w:cs="Tahoma"/>
                <w:b/>
                <w:bCs/>
                <w:sz w:val="20"/>
                <w:szCs w:val="20"/>
                <w:lang w:val="en-US"/>
              </w:rPr>
            </w:pPr>
            <w:r w:rsidRPr="00D76669">
              <w:rPr>
                <w:rFonts w:ascii="Tahoma" w:hAnsi="Tahoma" w:cs="Tahoma"/>
                <w:b/>
                <w:bCs/>
                <w:sz w:val="20"/>
                <w:szCs w:val="20"/>
                <w:lang w:val="en-US"/>
              </w:rPr>
              <w:t>Zielsetzung (Smart: Specific, Measurable, Ambitious, Realistic, Timely)</w:t>
            </w:r>
          </w:p>
        </w:tc>
        <w:tc>
          <w:tcPr>
            <w:tcW w:w="1170" w:type="dxa"/>
          </w:tcPr>
          <w:p w14:paraId="02DD43EA"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Bis wann</w:t>
            </w:r>
          </w:p>
        </w:tc>
        <w:tc>
          <w:tcPr>
            <w:tcW w:w="1710" w:type="dxa"/>
          </w:tcPr>
          <w:p w14:paraId="7D83273E"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Kontrolliert von</w:t>
            </w:r>
          </w:p>
        </w:tc>
      </w:tr>
      <w:tr w:rsidR="008E051A" w:rsidRPr="00D76669" w14:paraId="79FD9608" w14:textId="77777777" w:rsidTr="000C2CE6">
        <w:trPr>
          <w:trHeight w:val="512"/>
        </w:trPr>
        <w:tc>
          <w:tcPr>
            <w:tcW w:w="594" w:type="dxa"/>
          </w:tcPr>
          <w:p w14:paraId="3BC2B512"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1</w:t>
            </w:r>
          </w:p>
        </w:tc>
        <w:tc>
          <w:tcPr>
            <w:tcW w:w="6084" w:type="dxa"/>
          </w:tcPr>
          <w:p w14:paraId="37A94D27" w14:textId="1EDD1D2A" w:rsidR="008E051A" w:rsidRPr="00D76669" w:rsidRDefault="008E051A" w:rsidP="000C2CE6">
            <w:pPr>
              <w:widowControl w:val="0"/>
              <w:autoSpaceDE w:val="0"/>
              <w:autoSpaceDN w:val="0"/>
              <w:adjustRightInd w:val="0"/>
              <w:rPr>
                <w:rFonts w:ascii="Tahoma" w:hAnsi="Tahoma" w:cs="Tahoma"/>
                <w:bCs/>
                <w:sz w:val="20"/>
                <w:szCs w:val="20"/>
              </w:rPr>
            </w:pPr>
          </w:p>
        </w:tc>
        <w:tc>
          <w:tcPr>
            <w:tcW w:w="1170" w:type="dxa"/>
          </w:tcPr>
          <w:p w14:paraId="7501B44C" w14:textId="77777777" w:rsidR="008E051A" w:rsidRPr="00D76669" w:rsidRDefault="008E051A" w:rsidP="000C2CE6">
            <w:pPr>
              <w:widowControl w:val="0"/>
              <w:autoSpaceDE w:val="0"/>
              <w:autoSpaceDN w:val="0"/>
              <w:adjustRightInd w:val="0"/>
              <w:rPr>
                <w:rFonts w:ascii="Tahoma" w:hAnsi="Tahoma" w:cs="Tahoma"/>
                <w:bCs/>
                <w:sz w:val="20"/>
                <w:szCs w:val="20"/>
              </w:rPr>
            </w:pPr>
          </w:p>
        </w:tc>
        <w:tc>
          <w:tcPr>
            <w:tcW w:w="1710" w:type="dxa"/>
          </w:tcPr>
          <w:p w14:paraId="5D6EAD5C"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[Name des Vorgesetzten]</w:t>
            </w:r>
          </w:p>
        </w:tc>
      </w:tr>
      <w:tr w:rsidR="008E051A" w:rsidRPr="00D76669" w14:paraId="3CDB7AFF" w14:textId="77777777" w:rsidTr="000C2CE6">
        <w:trPr>
          <w:trHeight w:val="575"/>
        </w:trPr>
        <w:tc>
          <w:tcPr>
            <w:tcW w:w="594" w:type="dxa"/>
          </w:tcPr>
          <w:p w14:paraId="1071BB87"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2</w:t>
            </w:r>
          </w:p>
        </w:tc>
        <w:tc>
          <w:tcPr>
            <w:tcW w:w="6084" w:type="dxa"/>
          </w:tcPr>
          <w:p w14:paraId="7633DF04" w14:textId="23B492D3" w:rsidR="008E051A" w:rsidRPr="00D76669" w:rsidRDefault="008E051A" w:rsidP="000C2CE6">
            <w:pPr>
              <w:widowControl w:val="0"/>
              <w:autoSpaceDE w:val="0"/>
              <w:autoSpaceDN w:val="0"/>
              <w:adjustRightInd w:val="0"/>
              <w:rPr>
                <w:rFonts w:ascii="Tahoma" w:hAnsi="Tahoma" w:cs="Tahoma"/>
                <w:bCs/>
                <w:sz w:val="20"/>
                <w:szCs w:val="20"/>
              </w:rPr>
            </w:pPr>
          </w:p>
        </w:tc>
        <w:tc>
          <w:tcPr>
            <w:tcW w:w="1170" w:type="dxa"/>
          </w:tcPr>
          <w:p w14:paraId="3EFF8667" w14:textId="77777777" w:rsidR="008E051A" w:rsidRPr="00D76669" w:rsidRDefault="008E051A" w:rsidP="000C2CE6">
            <w:pPr>
              <w:widowControl w:val="0"/>
              <w:autoSpaceDE w:val="0"/>
              <w:autoSpaceDN w:val="0"/>
              <w:adjustRightInd w:val="0"/>
              <w:rPr>
                <w:rFonts w:ascii="Tahoma" w:hAnsi="Tahoma" w:cs="Tahoma"/>
                <w:bCs/>
                <w:sz w:val="20"/>
                <w:szCs w:val="20"/>
              </w:rPr>
            </w:pPr>
          </w:p>
        </w:tc>
        <w:tc>
          <w:tcPr>
            <w:tcW w:w="1710" w:type="dxa"/>
          </w:tcPr>
          <w:p w14:paraId="6BD3F143"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[Name des Vorgesetzten]</w:t>
            </w:r>
          </w:p>
        </w:tc>
      </w:tr>
      <w:tr w:rsidR="008E051A" w:rsidRPr="00D76669" w14:paraId="107B7013" w14:textId="77777777" w:rsidTr="000C2CE6">
        <w:tc>
          <w:tcPr>
            <w:tcW w:w="594" w:type="dxa"/>
          </w:tcPr>
          <w:p w14:paraId="4B0A5297"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3</w:t>
            </w:r>
          </w:p>
        </w:tc>
        <w:tc>
          <w:tcPr>
            <w:tcW w:w="6084" w:type="dxa"/>
          </w:tcPr>
          <w:p w14:paraId="660F4F68" w14:textId="617175D4" w:rsidR="008E051A" w:rsidRPr="00D76669" w:rsidRDefault="008E051A" w:rsidP="000C2CE6">
            <w:pPr>
              <w:widowControl w:val="0"/>
              <w:autoSpaceDE w:val="0"/>
              <w:autoSpaceDN w:val="0"/>
              <w:adjustRightInd w:val="0"/>
              <w:rPr>
                <w:rFonts w:ascii="Tahoma" w:hAnsi="Tahoma" w:cs="Tahoma"/>
                <w:bCs/>
                <w:sz w:val="20"/>
                <w:szCs w:val="20"/>
              </w:rPr>
            </w:pPr>
          </w:p>
        </w:tc>
        <w:tc>
          <w:tcPr>
            <w:tcW w:w="1170" w:type="dxa"/>
          </w:tcPr>
          <w:p w14:paraId="74663FD7" w14:textId="77777777" w:rsidR="008E051A" w:rsidRPr="00D76669" w:rsidRDefault="008E051A" w:rsidP="000C2CE6">
            <w:pPr>
              <w:widowControl w:val="0"/>
              <w:autoSpaceDE w:val="0"/>
              <w:autoSpaceDN w:val="0"/>
              <w:adjustRightInd w:val="0"/>
              <w:rPr>
                <w:rFonts w:ascii="Tahoma" w:hAnsi="Tahoma" w:cs="Tahoma"/>
                <w:bCs/>
                <w:sz w:val="20"/>
                <w:szCs w:val="20"/>
              </w:rPr>
            </w:pPr>
          </w:p>
        </w:tc>
        <w:tc>
          <w:tcPr>
            <w:tcW w:w="1710" w:type="dxa"/>
          </w:tcPr>
          <w:p w14:paraId="11AC0D00"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[Name des Vorgesetzten]</w:t>
            </w:r>
          </w:p>
        </w:tc>
      </w:tr>
    </w:tbl>
    <w:p w14:paraId="6A874FC8" w14:textId="77777777" w:rsidR="008E051A" w:rsidRPr="00D76669" w:rsidRDefault="008E051A" w:rsidP="008E051A">
      <w:pPr>
        <w:widowControl w:val="0"/>
        <w:autoSpaceDE w:val="0"/>
        <w:autoSpaceDN w:val="0"/>
        <w:adjustRightInd w:val="0"/>
        <w:spacing w:after="0" w:line="240" w:lineRule="auto"/>
        <w:ind w:left="270" w:hanging="270"/>
        <w:rPr>
          <w:rFonts w:ascii="Tahoma" w:hAnsi="Tahoma" w:cs="Tahoma"/>
          <w:bCs/>
          <w:sz w:val="20"/>
          <w:szCs w:val="20"/>
        </w:rPr>
      </w:pPr>
    </w:p>
    <w:p w14:paraId="640CA56A" w14:textId="77777777" w:rsidR="008E051A" w:rsidRPr="00D76669" w:rsidRDefault="008E051A" w:rsidP="008E051A">
      <w:pPr>
        <w:widowControl w:val="0"/>
        <w:autoSpaceDE w:val="0"/>
        <w:autoSpaceDN w:val="0"/>
        <w:adjustRightInd w:val="0"/>
        <w:spacing w:after="0" w:line="240" w:lineRule="auto"/>
        <w:ind w:left="270" w:hanging="270"/>
        <w:rPr>
          <w:rFonts w:ascii="Tahoma" w:hAnsi="Tahoma" w:cs="Tahoma"/>
          <w:bCs/>
          <w:sz w:val="20"/>
          <w:szCs w:val="20"/>
        </w:rPr>
      </w:pPr>
      <w:r w:rsidRPr="00D76669">
        <w:rPr>
          <w:rFonts w:ascii="Tahoma" w:hAnsi="Tahoma" w:cs="Tahoma"/>
          <w:bCs/>
          <w:sz w:val="20"/>
          <w:szCs w:val="20"/>
        </w:rPr>
        <w:t>6 Monate:</w:t>
      </w:r>
    </w:p>
    <w:p w14:paraId="5432B3B7" w14:textId="77777777" w:rsidR="008E051A" w:rsidRPr="00D76669" w:rsidRDefault="008E051A" w:rsidP="008E051A">
      <w:pPr>
        <w:widowControl w:val="0"/>
        <w:autoSpaceDE w:val="0"/>
        <w:autoSpaceDN w:val="0"/>
        <w:adjustRightInd w:val="0"/>
        <w:spacing w:after="0" w:line="240" w:lineRule="auto"/>
        <w:ind w:left="270" w:hanging="270"/>
        <w:rPr>
          <w:rFonts w:ascii="Tahoma" w:hAnsi="Tahoma" w:cs="Tahoma"/>
          <w:bCs/>
          <w:sz w:val="20"/>
          <w:szCs w:val="20"/>
        </w:rPr>
      </w:pPr>
    </w:p>
    <w:tbl>
      <w:tblPr>
        <w:tblStyle w:val="Tabellenraster"/>
        <w:tblW w:w="9558" w:type="dxa"/>
        <w:tblInd w:w="270" w:type="dxa"/>
        <w:tblLook w:val="04A0" w:firstRow="1" w:lastRow="0" w:firstColumn="1" w:lastColumn="0" w:noHBand="0" w:noVBand="1"/>
      </w:tblPr>
      <w:tblGrid>
        <w:gridCol w:w="603"/>
        <w:gridCol w:w="6077"/>
        <w:gridCol w:w="1169"/>
        <w:gridCol w:w="1709"/>
      </w:tblGrid>
      <w:tr w:rsidR="008E051A" w:rsidRPr="00D76669" w14:paraId="7D060371" w14:textId="77777777" w:rsidTr="000C2CE6">
        <w:tc>
          <w:tcPr>
            <w:tcW w:w="603" w:type="dxa"/>
          </w:tcPr>
          <w:p w14:paraId="38255603"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Ziel</w:t>
            </w:r>
          </w:p>
        </w:tc>
        <w:tc>
          <w:tcPr>
            <w:tcW w:w="6077" w:type="dxa"/>
          </w:tcPr>
          <w:p w14:paraId="0B618576" w14:textId="77777777" w:rsidR="008E051A" w:rsidRPr="00D76669" w:rsidRDefault="008E051A" w:rsidP="000C2CE6">
            <w:pPr>
              <w:widowControl w:val="0"/>
              <w:autoSpaceDE w:val="0"/>
              <w:autoSpaceDN w:val="0"/>
              <w:adjustRightInd w:val="0"/>
              <w:rPr>
                <w:rFonts w:ascii="Tahoma" w:hAnsi="Tahoma" w:cs="Tahoma"/>
                <w:b/>
                <w:bCs/>
                <w:sz w:val="20"/>
                <w:szCs w:val="20"/>
                <w:lang w:val="en-US"/>
              </w:rPr>
            </w:pPr>
            <w:r w:rsidRPr="00D76669">
              <w:rPr>
                <w:rFonts w:ascii="Tahoma" w:hAnsi="Tahoma" w:cs="Tahoma"/>
                <w:b/>
                <w:bCs/>
                <w:sz w:val="20"/>
                <w:szCs w:val="20"/>
                <w:lang w:val="en-US"/>
              </w:rPr>
              <w:t>Zielsetzung (Smart: Specific, Measurable, Ambitious Realistic, Timely)</w:t>
            </w:r>
          </w:p>
        </w:tc>
        <w:tc>
          <w:tcPr>
            <w:tcW w:w="1169" w:type="dxa"/>
          </w:tcPr>
          <w:p w14:paraId="3749C793"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Bis wann</w:t>
            </w:r>
          </w:p>
        </w:tc>
        <w:tc>
          <w:tcPr>
            <w:tcW w:w="1709" w:type="dxa"/>
          </w:tcPr>
          <w:p w14:paraId="247A25BA"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Kontrolliert von</w:t>
            </w:r>
          </w:p>
        </w:tc>
      </w:tr>
      <w:tr w:rsidR="008E051A" w:rsidRPr="00D76669" w14:paraId="16750D45" w14:textId="77777777" w:rsidTr="000C2CE6">
        <w:tc>
          <w:tcPr>
            <w:tcW w:w="603" w:type="dxa"/>
          </w:tcPr>
          <w:p w14:paraId="6ABF1310"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1</w:t>
            </w:r>
          </w:p>
        </w:tc>
        <w:tc>
          <w:tcPr>
            <w:tcW w:w="6077" w:type="dxa"/>
          </w:tcPr>
          <w:p w14:paraId="3F4B4752" w14:textId="58C2234D" w:rsidR="008E051A" w:rsidRPr="00D76669" w:rsidRDefault="008E051A" w:rsidP="000C2CE6">
            <w:pPr>
              <w:widowControl w:val="0"/>
              <w:autoSpaceDE w:val="0"/>
              <w:autoSpaceDN w:val="0"/>
              <w:adjustRightInd w:val="0"/>
              <w:rPr>
                <w:rFonts w:ascii="Tahoma" w:hAnsi="Tahoma" w:cs="Tahoma"/>
                <w:bCs/>
                <w:sz w:val="20"/>
                <w:szCs w:val="20"/>
              </w:rPr>
            </w:pPr>
          </w:p>
        </w:tc>
        <w:tc>
          <w:tcPr>
            <w:tcW w:w="1169" w:type="dxa"/>
          </w:tcPr>
          <w:p w14:paraId="45FBEDF4" w14:textId="77777777" w:rsidR="008E051A" w:rsidRPr="00D76669" w:rsidRDefault="008E051A" w:rsidP="000C2CE6">
            <w:pPr>
              <w:widowControl w:val="0"/>
              <w:autoSpaceDE w:val="0"/>
              <w:autoSpaceDN w:val="0"/>
              <w:adjustRightInd w:val="0"/>
              <w:rPr>
                <w:rFonts w:ascii="Tahoma" w:hAnsi="Tahoma" w:cs="Tahoma"/>
                <w:bCs/>
                <w:sz w:val="20"/>
                <w:szCs w:val="20"/>
              </w:rPr>
            </w:pPr>
          </w:p>
        </w:tc>
        <w:tc>
          <w:tcPr>
            <w:tcW w:w="1709" w:type="dxa"/>
          </w:tcPr>
          <w:p w14:paraId="6CE48952"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[Name des Vorgesetzten]</w:t>
            </w:r>
          </w:p>
        </w:tc>
      </w:tr>
      <w:tr w:rsidR="008E051A" w:rsidRPr="00D76669" w14:paraId="4C315B4E" w14:textId="77777777" w:rsidTr="000C2CE6">
        <w:trPr>
          <w:trHeight w:val="278"/>
        </w:trPr>
        <w:tc>
          <w:tcPr>
            <w:tcW w:w="603" w:type="dxa"/>
          </w:tcPr>
          <w:p w14:paraId="238ADAEC"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2</w:t>
            </w:r>
          </w:p>
        </w:tc>
        <w:tc>
          <w:tcPr>
            <w:tcW w:w="6077" w:type="dxa"/>
          </w:tcPr>
          <w:p w14:paraId="20FD54D2" w14:textId="2AD12048" w:rsidR="008E051A" w:rsidRPr="00D76669" w:rsidRDefault="008E051A" w:rsidP="000C2CE6">
            <w:pPr>
              <w:widowControl w:val="0"/>
              <w:autoSpaceDE w:val="0"/>
              <w:autoSpaceDN w:val="0"/>
              <w:adjustRightInd w:val="0"/>
              <w:rPr>
                <w:rFonts w:ascii="Tahoma" w:hAnsi="Tahoma" w:cs="Tahoma"/>
                <w:bCs/>
                <w:sz w:val="20"/>
                <w:szCs w:val="20"/>
              </w:rPr>
            </w:pPr>
          </w:p>
        </w:tc>
        <w:tc>
          <w:tcPr>
            <w:tcW w:w="1169" w:type="dxa"/>
          </w:tcPr>
          <w:p w14:paraId="31ABC1E6" w14:textId="77777777" w:rsidR="008E051A" w:rsidRPr="00D76669" w:rsidRDefault="008E051A" w:rsidP="000C2CE6">
            <w:pPr>
              <w:widowControl w:val="0"/>
              <w:autoSpaceDE w:val="0"/>
              <w:autoSpaceDN w:val="0"/>
              <w:adjustRightInd w:val="0"/>
              <w:rPr>
                <w:rFonts w:ascii="Tahoma" w:hAnsi="Tahoma" w:cs="Tahoma"/>
                <w:bCs/>
                <w:sz w:val="20"/>
                <w:szCs w:val="20"/>
              </w:rPr>
            </w:pPr>
          </w:p>
        </w:tc>
        <w:tc>
          <w:tcPr>
            <w:tcW w:w="1709" w:type="dxa"/>
          </w:tcPr>
          <w:p w14:paraId="253A6494"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[Name des Vorgesetzten]</w:t>
            </w:r>
          </w:p>
        </w:tc>
      </w:tr>
      <w:tr w:rsidR="008E051A" w:rsidRPr="00D76669" w14:paraId="23148BE1" w14:textId="77777777" w:rsidTr="000C2CE6">
        <w:tc>
          <w:tcPr>
            <w:tcW w:w="603" w:type="dxa"/>
          </w:tcPr>
          <w:p w14:paraId="1C889B80" w14:textId="77777777" w:rsidR="008E051A" w:rsidRPr="00D76669" w:rsidRDefault="008E051A" w:rsidP="000C2CE6">
            <w:pPr>
              <w:widowControl w:val="0"/>
              <w:autoSpaceDE w:val="0"/>
              <w:autoSpaceDN w:val="0"/>
              <w:adjustRightInd w:val="0"/>
              <w:rPr>
                <w:rFonts w:ascii="Tahoma" w:hAnsi="Tahoma" w:cs="Tahoma"/>
                <w:b/>
                <w:bCs/>
                <w:sz w:val="20"/>
                <w:szCs w:val="20"/>
              </w:rPr>
            </w:pPr>
            <w:r w:rsidRPr="00D76669">
              <w:rPr>
                <w:rFonts w:ascii="Tahoma" w:hAnsi="Tahoma" w:cs="Tahoma"/>
                <w:b/>
                <w:bCs/>
                <w:sz w:val="20"/>
                <w:szCs w:val="20"/>
              </w:rPr>
              <w:t>3</w:t>
            </w:r>
          </w:p>
        </w:tc>
        <w:tc>
          <w:tcPr>
            <w:tcW w:w="6077" w:type="dxa"/>
          </w:tcPr>
          <w:p w14:paraId="3FC24103" w14:textId="33D045CB" w:rsidR="008E051A" w:rsidRPr="00D76669" w:rsidRDefault="008E051A" w:rsidP="000C2CE6">
            <w:pPr>
              <w:widowControl w:val="0"/>
              <w:autoSpaceDE w:val="0"/>
              <w:autoSpaceDN w:val="0"/>
              <w:adjustRightInd w:val="0"/>
              <w:rPr>
                <w:rFonts w:ascii="Tahoma" w:hAnsi="Tahoma" w:cs="Tahoma"/>
                <w:bCs/>
                <w:sz w:val="20"/>
                <w:szCs w:val="20"/>
              </w:rPr>
            </w:pPr>
          </w:p>
        </w:tc>
        <w:tc>
          <w:tcPr>
            <w:tcW w:w="1169" w:type="dxa"/>
          </w:tcPr>
          <w:p w14:paraId="1A44DCD2" w14:textId="77777777" w:rsidR="008E051A" w:rsidRPr="00D76669" w:rsidRDefault="008E051A" w:rsidP="000C2CE6">
            <w:pPr>
              <w:widowControl w:val="0"/>
              <w:autoSpaceDE w:val="0"/>
              <w:autoSpaceDN w:val="0"/>
              <w:adjustRightInd w:val="0"/>
              <w:rPr>
                <w:rFonts w:ascii="Tahoma" w:hAnsi="Tahoma" w:cs="Tahoma"/>
                <w:bCs/>
                <w:sz w:val="20"/>
                <w:szCs w:val="20"/>
              </w:rPr>
            </w:pPr>
          </w:p>
        </w:tc>
        <w:tc>
          <w:tcPr>
            <w:tcW w:w="1709" w:type="dxa"/>
          </w:tcPr>
          <w:p w14:paraId="5ED817C3" w14:textId="77777777" w:rsidR="008E051A" w:rsidRPr="00D76669" w:rsidRDefault="008E051A" w:rsidP="000C2CE6">
            <w:pPr>
              <w:widowControl w:val="0"/>
              <w:autoSpaceDE w:val="0"/>
              <w:autoSpaceDN w:val="0"/>
              <w:adjustRightInd w:val="0"/>
              <w:rPr>
                <w:rFonts w:ascii="Tahoma" w:hAnsi="Tahoma" w:cs="Tahoma"/>
                <w:bCs/>
                <w:sz w:val="20"/>
                <w:szCs w:val="20"/>
              </w:rPr>
            </w:pPr>
            <w:r w:rsidRPr="00D76669">
              <w:rPr>
                <w:rFonts w:ascii="Tahoma" w:hAnsi="Tahoma" w:cs="Tahoma"/>
                <w:bCs/>
                <w:sz w:val="20"/>
                <w:szCs w:val="20"/>
              </w:rPr>
              <w:t>[Name des Vorgesetzten]</w:t>
            </w:r>
          </w:p>
        </w:tc>
      </w:tr>
    </w:tbl>
    <w:p w14:paraId="6646E9C3" w14:textId="77777777" w:rsidR="008E051A" w:rsidRPr="00D76669" w:rsidRDefault="008E051A" w:rsidP="008E051A">
      <w:pPr>
        <w:widowControl w:val="0"/>
        <w:autoSpaceDE w:val="0"/>
        <w:autoSpaceDN w:val="0"/>
        <w:adjustRightInd w:val="0"/>
        <w:spacing w:after="0" w:line="240" w:lineRule="auto"/>
        <w:rPr>
          <w:rFonts w:ascii="Tahoma" w:hAnsi="Tahoma" w:cs="Tahoma"/>
          <w:b/>
          <w:bCs/>
          <w:sz w:val="20"/>
          <w:szCs w:val="20"/>
        </w:rPr>
      </w:pPr>
    </w:p>
    <w:p w14:paraId="4982D26E" w14:textId="77777777" w:rsidR="008E051A" w:rsidRPr="00D76669" w:rsidRDefault="008E051A" w:rsidP="008E051A">
      <w:pPr>
        <w:widowControl w:val="0"/>
        <w:autoSpaceDE w:val="0"/>
        <w:autoSpaceDN w:val="0"/>
        <w:adjustRightInd w:val="0"/>
        <w:spacing w:after="0" w:line="240" w:lineRule="auto"/>
        <w:rPr>
          <w:rFonts w:ascii="Tahoma" w:hAnsi="Tahoma" w:cs="Tahoma"/>
          <w:b/>
          <w:bCs/>
          <w:sz w:val="20"/>
          <w:szCs w:val="20"/>
        </w:rPr>
      </w:pPr>
    </w:p>
    <w:p w14:paraId="4815E575" w14:textId="77777777" w:rsidR="008E051A" w:rsidRPr="00D76669" w:rsidRDefault="008E051A" w:rsidP="008E051A">
      <w:pPr>
        <w:spacing w:after="0"/>
        <w:rPr>
          <w:rFonts w:ascii="Tahoma" w:hAnsi="Tahoma" w:cs="Tahoma"/>
          <w:sz w:val="20"/>
          <w:szCs w:val="20"/>
        </w:rPr>
      </w:pPr>
    </w:p>
    <w:p w14:paraId="3385EA66"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337E0FC4" w14:textId="77777777" w:rsidR="008E051A" w:rsidRPr="00D76669" w:rsidRDefault="008E051A" w:rsidP="008E051A">
      <w:pPr>
        <w:widowControl w:val="0"/>
        <w:autoSpaceDE w:val="0"/>
        <w:autoSpaceDN w:val="0"/>
        <w:adjustRightInd w:val="0"/>
        <w:spacing w:after="0" w:line="240" w:lineRule="auto"/>
        <w:rPr>
          <w:rFonts w:ascii="Tahoma" w:hAnsi="Tahoma" w:cs="Tahoma"/>
          <w:b/>
          <w:bCs/>
          <w:sz w:val="20"/>
          <w:szCs w:val="20"/>
        </w:rPr>
      </w:pPr>
    </w:p>
    <w:p w14:paraId="062F9B56" w14:textId="77777777" w:rsidR="008E051A" w:rsidRPr="00D76669" w:rsidRDefault="008E051A" w:rsidP="008E051A">
      <w:pPr>
        <w:pStyle w:val="Listenabsatz"/>
        <w:numPr>
          <w:ilvl w:val="0"/>
          <w:numId w:val="28"/>
        </w:numPr>
        <w:spacing w:after="0"/>
        <w:rPr>
          <w:rFonts w:ascii="Tahoma" w:hAnsi="Tahoma" w:cs="Tahoma"/>
          <w:b/>
          <w:bCs/>
          <w:color w:val="000000" w:themeColor="text1"/>
          <w:sz w:val="20"/>
          <w:szCs w:val="20"/>
        </w:rPr>
      </w:pPr>
      <w:r w:rsidRPr="00D76669">
        <w:rPr>
          <w:rFonts w:ascii="Tahoma" w:hAnsi="Tahoma" w:cs="Tahoma"/>
          <w:b/>
          <w:bCs/>
          <w:color w:val="000000" w:themeColor="text1"/>
          <w:sz w:val="20"/>
          <w:szCs w:val="20"/>
        </w:rPr>
        <w:t>Deine Erwartungen an die ersten 6 Monate</w:t>
      </w:r>
    </w:p>
    <w:p w14:paraId="6B66F081" w14:textId="77777777" w:rsidR="008E051A" w:rsidRPr="00D76669" w:rsidRDefault="008E051A" w:rsidP="008E051A">
      <w:pPr>
        <w:pStyle w:val="Listenabsatz"/>
        <w:spacing w:after="0"/>
        <w:ind w:left="360"/>
        <w:rPr>
          <w:rFonts w:ascii="Tahoma" w:hAnsi="Tahoma" w:cs="Tahoma"/>
          <w:b/>
          <w:bCs/>
          <w:color w:val="000000" w:themeColor="text1"/>
          <w:sz w:val="20"/>
          <w:szCs w:val="20"/>
        </w:rPr>
      </w:pPr>
    </w:p>
    <w:p w14:paraId="672582E4" w14:textId="477CBC59" w:rsidR="008E051A" w:rsidRPr="00D76669" w:rsidRDefault="008E051A" w:rsidP="008E051A">
      <w:pPr>
        <w:spacing w:after="0"/>
        <w:rPr>
          <w:rFonts w:ascii="Tahoma" w:hAnsi="Tahoma" w:cs="Tahoma"/>
          <w:color w:val="000000" w:themeColor="text1"/>
          <w:sz w:val="20"/>
          <w:szCs w:val="20"/>
        </w:rPr>
      </w:pPr>
      <w:r w:rsidRPr="00D76669">
        <w:rPr>
          <w:rFonts w:ascii="Tahoma" w:hAnsi="Tahoma" w:cs="Tahoma"/>
          <w:color w:val="000000" w:themeColor="text1"/>
          <w:sz w:val="20"/>
          <w:szCs w:val="20"/>
        </w:rPr>
        <w:lastRenderedPageBreak/>
        <w:t>Nun bist du an der Reihe: Formulieren hier deine Erwartungen an deine ersten 6 Monate i</w:t>
      </w:r>
      <w:r w:rsidR="00014409">
        <w:rPr>
          <w:rFonts w:ascii="Tahoma" w:hAnsi="Tahoma" w:cs="Tahoma"/>
          <w:color w:val="000000" w:themeColor="text1"/>
          <w:sz w:val="20"/>
          <w:szCs w:val="20"/>
        </w:rPr>
        <w:t>m Unternehmen</w:t>
      </w:r>
      <w:r w:rsidRPr="00D76669">
        <w:rPr>
          <w:rFonts w:ascii="Tahoma" w:hAnsi="Tahoma" w:cs="Tahoma"/>
          <w:color w:val="000000" w:themeColor="text1"/>
          <w:sz w:val="20"/>
          <w:szCs w:val="20"/>
        </w:rPr>
        <w:t xml:space="preserve">. Wie soll deine Anfangszeit verlaufen? Was möchtest du lernen? Welche Erwartungen hast du an deine Führungskraft und deine Kollegen? </w:t>
      </w:r>
    </w:p>
    <w:p w14:paraId="251B52C0" w14:textId="77777777" w:rsidR="008E051A" w:rsidRPr="00D76669" w:rsidRDefault="008E051A" w:rsidP="008E051A">
      <w:pPr>
        <w:spacing w:after="0"/>
        <w:rPr>
          <w:rFonts w:ascii="Tahoma" w:hAnsi="Tahoma" w:cs="Tahoma"/>
          <w:color w:val="000000" w:themeColor="text1"/>
          <w:sz w:val="20"/>
          <w:szCs w:val="20"/>
        </w:rPr>
      </w:pPr>
      <w:r w:rsidRPr="00D76669">
        <w:rPr>
          <w:rFonts w:ascii="Tahoma" w:hAnsi="Tahoma" w:cs="Tahoma"/>
          <w:color w:val="000000" w:themeColor="text1"/>
          <w:sz w:val="20"/>
          <w:szCs w:val="20"/>
        </w:rPr>
        <w:t xml:space="preserve">Formuliere offen und gehe die Punkte mit deiner Führungskraft durch, sobald du fertig bist. Nach 6 Monaten werdet ihr besprechen, ob deine Erwartungen erfüllt wurden oder ob noch etwas nachgeholt werden muss. </w:t>
      </w:r>
      <w:r w:rsidRPr="00D76669">
        <w:rPr>
          <w:rFonts w:ascii="Tahoma" w:hAnsi="Tahoma" w:cs="Tahoma"/>
          <w:sz w:val="20"/>
          <w:szCs w:val="20"/>
        </w:rPr>
        <w:br w:type="page"/>
      </w:r>
    </w:p>
    <w:p w14:paraId="24425523" w14:textId="77777777" w:rsidR="008E051A" w:rsidRPr="00D76669" w:rsidRDefault="008E051A" w:rsidP="008E051A">
      <w:pPr>
        <w:widowControl w:val="0"/>
        <w:autoSpaceDE w:val="0"/>
        <w:autoSpaceDN w:val="0"/>
        <w:adjustRightInd w:val="0"/>
        <w:spacing w:after="0" w:line="240" w:lineRule="auto"/>
        <w:rPr>
          <w:rFonts w:ascii="Tahoma" w:hAnsi="Tahoma" w:cs="Tahoma"/>
          <w:bCs/>
          <w:sz w:val="20"/>
          <w:szCs w:val="20"/>
        </w:rPr>
      </w:pPr>
      <w:r w:rsidRPr="00D76669">
        <w:rPr>
          <w:rFonts w:ascii="Tahoma" w:hAnsi="Tahoma" w:cs="Tahoma"/>
          <w:b/>
          <w:bCs/>
          <w:sz w:val="20"/>
          <w:szCs w:val="20"/>
        </w:rPr>
        <w:lastRenderedPageBreak/>
        <w:t xml:space="preserve">Der Onboarding-Plan wurde nach 6 Monaten erfolgreich durchgearbeitet. </w:t>
      </w:r>
    </w:p>
    <w:p w14:paraId="1FC8DAD6" w14:textId="77777777" w:rsidR="008E051A" w:rsidRPr="00D76669" w:rsidRDefault="008E051A" w:rsidP="008E051A">
      <w:pPr>
        <w:widowControl w:val="0"/>
        <w:autoSpaceDE w:val="0"/>
        <w:autoSpaceDN w:val="0"/>
        <w:adjustRightInd w:val="0"/>
        <w:spacing w:after="0" w:line="240" w:lineRule="auto"/>
        <w:rPr>
          <w:rFonts w:ascii="Tahoma" w:hAnsi="Tahoma" w:cs="Tahoma"/>
          <w:i/>
          <w:sz w:val="20"/>
          <w:szCs w:val="20"/>
        </w:rPr>
      </w:pPr>
      <w:r w:rsidRPr="00D76669">
        <w:rPr>
          <w:rFonts w:ascii="Tahoma" w:hAnsi="Tahoma" w:cs="Tahoma"/>
          <w:i/>
          <w:sz w:val="20"/>
          <w:szCs w:val="20"/>
        </w:rPr>
        <w:t xml:space="preserve">Bitte bespreche deinen Onboarding-Plan nach 6 Monaten mit deinem Manager. Wenn alle Punkte abgearbeitet wurden, unterschreibt ihr diese Seite und gebt sie an HR. Diese Seite kommt in die Personalakte.  </w:t>
      </w:r>
    </w:p>
    <w:p w14:paraId="77800347" w14:textId="77777777" w:rsidR="008E051A" w:rsidRPr="00D76669" w:rsidRDefault="008E051A" w:rsidP="008E051A">
      <w:pPr>
        <w:widowControl w:val="0"/>
        <w:autoSpaceDE w:val="0"/>
        <w:autoSpaceDN w:val="0"/>
        <w:adjustRightInd w:val="0"/>
        <w:spacing w:after="0" w:line="240" w:lineRule="auto"/>
        <w:rPr>
          <w:rFonts w:ascii="Tahoma" w:hAnsi="Tahoma" w:cs="Tahoma"/>
          <w:i/>
          <w:sz w:val="20"/>
          <w:szCs w:val="20"/>
        </w:rPr>
      </w:pPr>
      <w:r w:rsidRPr="00D76669">
        <w:rPr>
          <w:rFonts w:ascii="Tahoma" w:hAnsi="Tahoma" w:cs="Tahoma"/>
          <w:i/>
          <w:sz w:val="20"/>
          <w:szCs w:val="20"/>
        </w:rPr>
        <w:t xml:space="preserve">Wenn noch Punkte offen sind, vereinbart bitte ein fixes Datum, bis wann diese Punkte erledigt sein werden. Nach dieser Frist lasst ihr diese Seite HR bitte ebenfalls unterschrieben zukommen. </w:t>
      </w:r>
    </w:p>
    <w:p w14:paraId="050ABC33"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07E29851"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1AFA2036"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08B287B8" w14:textId="50C3490E" w:rsidR="008E051A" w:rsidRPr="00D76669" w:rsidRDefault="008E051A" w:rsidP="008E051A">
      <w:pPr>
        <w:spacing w:after="0" w:line="280" w:lineRule="exact"/>
        <w:rPr>
          <w:rFonts w:ascii="Tahoma" w:hAnsi="Tahoma" w:cs="Tahoma"/>
          <w:b/>
          <w:i/>
          <w:iCs/>
        </w:rPr>
      </w:pPr>
      <w:r w:rsidRPr="00D76669">
        <w:rPr>
          <w:rFonts w:ascii="Tahoma" w:hAnsi="Tahoma" w:cs="Tahoma"/>
          <w:b/>
          <w:i/>
          <w:iCs/>
        </w:rPr>
        <w:t>__________________________________</w:t>
      </w:r>
      <w:r w:rsidRPr="00D76669">
        <w:rPr>
          <w:rFonts w:ascii="Tahoma" w:hAnsi="Tahoma" w:cs="Tahoma"/>
          <w:b/>
          <w:i/>
          <w:iCs/>
        </w:rPr>
        <w:tab/>
        <w:t>______________________________</w:t>
      </w:r>
    </w:p>
    <w:p w14:paraId="440D57FD" w14:textId="35590A0C" w:rsidR="008E051A" w:rsidRPr="00D76669" w:rsidRDefault="008E051A" w:rsidP="00014409">
      <w:pPr>
        <w:spacing w:after="0" w:line="280" w:lineRule="exact"/>
        <w:ind w:left="3540" w:hanging="3540"/>
        <w:rPr>
          <w:rFonts w:ascii="Tahoma" w:hAnsi="Tahoma" w:cs="Tahoma"/>
          <w:b/>
          <w:bCs/>
          <w:sz w:val="20"/>
          <w:szCs w:val="20"/>
        </w:rPr>
      </w:pPr>
      <w:r w:rsidRPr="00D76669">
        <w:rPr>
          <w:rFonts w:ascii="Tahoma" w:hAnsi="Tahoma" w:cs="Tahoma"/>
          <w:b/>
          <w:bCs/>
          <w:sz w:val="20"/>
          <w:szCs w:val="20"/>
        </w:rPr>
        <w:t>Datum, Unterschrift der Führungskraft</w:t>
      </w:r>
      <w:r w:rsidRPr="00D76669">
        <w:rPr>
          <w:rFonts w:ascii="Tahoma" w:hAnsi="Tahoma" w:cs="Tahoma"/>
          <w:b/>
          <w:bCs/>
          <w:sz w:val="20"/>
          <w:szCs w:val="20"/>
        </w:rPr>
        <w:tab/>
      </w:r>
      <w:r w:rsidRPr="00D76669">
        <w:rPr>
          <w:rFonts w:ascii="Tahoma" w:hAnsi="Tahoma" w:cs="Tahoma"/>
          <w:b/>
          <w:bCs/>
          <w:sz w:val="20"/>
          <w:szCs w:val="20"/>
        </w:rPr>
        <w:tab/>
        <w:t>Datum, Unterschrift Mitarbeiter/in</w:t>
      </w:r>
    </w:p>
    <w:p w14:paraId="4EF55CF3" w14:textId="77777777" w:rsidR="008E051A" w:rsidRPr="00D76669" w:rsidRDefault="008E051A" w:rsidP="008E051A">
      <w:pPr>
        <w:widowControl w:val="0"/>
        <w:autoSpaceDE w:val="0"/>
        <w:autoSpaceDN w:val="0"/>
        <w:adjustRightInd w:val="0"/>
        <w:spacing w:after="0" w:line="240" w:lineRule="auto"/>
        <w:rPr>
          <w:rFonts w:ascii="Tahoma" w:hAnsi="Tahoma" w:cs="Tahoma"/>
          <w:sz w:val="20"/>
          <w:szCs w:val="20"/>
        </w:rPr>
      </w:pPr>
    </w:p>
    <w:p w14:paraId="5CED0553" w14:textId="77777777" w:rsidR="008E051A" w:rsidRPr="00D76669" w:rsidRDefault="008E051A">
      <w:pPr>
        <w:rPr>
          <w:rFonts w:ascii="Tahoma" w:hAnsi="Tahoma" w:cs="Tahoma"/>
        </w:rPr>
      </w:pPr>
    </w:p>
    <w:sectPr w:rsidR="008E051A" w:rsidRPr="00D76669">
      <w:headerReference w:type="default" r:id="rId8"/>
      <w:footerReference w:type="even" r:id="rId9"/>
      <w:footerReference w:type="default" r:id="rId10"/>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215DF" w14:textId="77777777" w:rsidR="00014409" w:rsidRDefault="00014409">
      <w:pPr>
        <w:spacing w:after="0" w:line="240" w:lineRule="auto"/>
      </w:pPr>
      <w:r>
        <w:separator/>
      </w:r>
    </w:p>
  </w:endnote>
  <w:endnote w:type="continuationSeparator" w:id="0">
    <w:p w14:paraId="60F54B2B" w14:textId="77777777" w:rsidR="00014409" w:rsidRDefault="00014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5D21E" w14:textId="77777777" w:rsidR="007713FF" w:rsidRDefault="007713FF" w:rsidP="003F1986">
    <w:pPr>
      <w:pStyle w:val="Fuzeile"/>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96A836A" w14:textId="77777777" w:rsidR="007713FF" w:rsidRDefault="007713FF" w:rsidP="003F198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DF5F8" w14:textId="77777777" w:rsidR="007713FF" w:rsidRPr="00DE5CA0" w:rsidRDefault="007713FF" w:rsidP="00DE5CA0">
    <w:pPr>
      <w:pStyle w:val="Fuzeile"/>
      <w:framePr w:wrap="none" w:vAnchor="text" w:hAnchor="page" w:x="10702" w:y="-22"/>
      <w:rPr>
        <w:rStyle w:val="Seitenzahl"/>
        <w:sz w:val="20"/>
        <w:szCs w:val="20"/>
      </w:rPr>
    </w:pPr>
    <w:r w:rsidRPr="00DE5CA0">
      <w:rPr>
        <w:rStyle w:val="Seitenzahl"/>
        <w:sz w:val="20"/>
        <w:szCs w:val="20"/>
      </w:rPr>
      <w:fldChar w:fldCharType="begin"/>
    </w:r>
    <w:r w:rsidRPr="00DE5CA0">
      <w:rPr>
        <w:rStyle w:val="Seitenzahl"/>
        <w:sz w:val="20"/>
        <w:szCs w:val="20"/>
      </w:rPr>
      <w:instrText xml:space="preserve">PAGE  </w:instrText>
    </w:r>
    <w:r w:rsidRPr="00DE5CA0">
      <w:rPr>
        <w:rStyle w:val="Seitenzahl"/>
        <w:sz w:val="20"/>
        <w:szCs w:val="20"/>
      </w:rPr>
      <w:fldChar w:fldCharType="separate"/>
    </w:r>
    <w:r>
      <w:rPr>
        <w:rStyle w:val="Seitenzahl"/>
        <w:noProof/>
        <w:sz w:val="20"/>
        <w:szCs w:val="20"/>
      </w:rPr>
      <w:t>1</w:t>
    </w:r>
    <w:r w:rsidRPr="00DE5CA0">
      <w:rPr>
        <w:rStyle w:val="Seitenzahl"/>
        <w:sz w:val="20"/>
        <w:szCs w:val="20"/>
      </w:rPr>
      <w:fldChar w:fldCharType="end"/>
    </w:r>
  </w:p>
  <w:p w14:paraId="4F921C89" w14:textId="3ED645CE" w:rsidR="007713FF" w:rsidRPr="00DE5CA0" w:rsidRDefault="007713FF" w:rsidP="003F1986">
    <w:pPr>
      <w:pStyle w:val="Fuzeile"/>
      <w:ind w:right="360"/>
      <w:rPr>
        <w:sz w:val="20"/>
        <w:szCs w:val="20"/>
      </w:rPr>
    </w:pPr>
    <w:r w:rsidRPr="00DE5CA0">
      <w:rPr>
        <w:sz w:val="20"/>
        <w:szCs w:val="20"/>
      </w:rPr>
      <w:t>Confidential</w:t>
    </w:r>
  </w:p>
  <w:p w14:paraId="335D8DC2" w14:textId="77777777" w:rsidR="007713FF" w:rsidRDefault="007713FF" w:rsidP="003F1986">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0438F" w14:textId="77777777" w:rsidR="00014409" w:rsidRDefault="00014409">
      <w:pPr>
        <w:spacing w:after="0" w:line="240" w:lineRule="auto"/>
      </w:pPr>
      <w:r>
        <w:separator/>
      </w:r>
    </w:p>
  </w:footnote>
  <w:footnote w:type="continuationSeparator" w:id="0">
    <w:p w14:paraId="5328E3E7" w14:textId="77777777" w:rsidR="00014409" w:rsidRDefault="00014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46D03" w14:textId="77777777" w:rsidR="007713FF" w:rsidRPr="00DE5CA0" w:rsidRDefault="007713FF" w:rsidP="00DE5CA0">
    <w:pPr>
      <w:pStyle w:val="Kopfzeile"/>
      <w:rPr>
        <w:sz w:val="20"/>
        <w:szCs w:val="20"/>
      </w:rPr>
    </w:pPr>
    <w:r>
      <w:rPr>
        <w:sz w:val="20"/>
        <w:szCs w:val="20"/>
      </w:rPr>
      <w:t>Onboarding-Plan</w:t>
    </w:r>
    <w:r w:rsidRPr="00DE5CA0">
      <w:rPr>
        <w:sz w:val="20"/>
        <w:szCs w:val="20"/>
      </w:rPr>
      <w:t>: [Name]</w:t>
    </w:r>
  </w:p>
  <w:p w14:paraId="7D670F70" w14:textId="77777777" w:rsidR="007713FF" w:rsidRDefault="007713F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2"/>
    <w:multiLevelType w:val="hybridMultilevel"/>
    <w:tmpl w:val="00000002"/>
    <w:lvl w:ilvl="0" w:tplc="00000065">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3"/>
    <w:multiLevelType w:val="hybridMultilevel"/>
    <w:tmpl w:val="00000003"/>
    <w:lvl w:ilvl="0" w:tplc="000000C9">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4"/>
    <w:multiLevelType w:val="hybridMultilevel"/>
    <w:tmpl w:val="00000004"/>
    <w:lvl w:ilvl="0" w:tplc="0000012D">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5"/>
    <w:multiLevelType w:val="multilevel"/>
    <w:tmpl w:val="0809001D"/>
    <w:lvl w:ilvl="0">
      <w:start w:val="1"/>
      <w:numFmt w:val="decimal"/>
      <w:lvlText w:val="%1)"/>
      <w:lvlJc w:val="left"/>
      <w:pPr>
        <w:ind w:left="1212" w:hanging="360"/>
      </w:pPr>
    </w:lvl>
    <w:lvl w:ilvl="1">
      <w:start w:val="1"/>
      <w:numFmt w:val="lowerLetter"/>
      <w:lvlText w:val="%2)"/>
      <w:lvlJc w:val="left"/>
      <w:pPr>
        <w:ind w:left="1572" w:hanging="360"/>
      </w:pPr>
    </w:lvl>
    <w:lvl w:ilvl="2">
      <w:start w:val="1"/>
      <w:numFmt w:val="lowerRoman"/>
      <w:lvlText w:val="%3)"/>
      <w:lvlJc w:val="left"/>
      <w:pPr>
        <w:ind w:left="1932" w:hanging="360"/>
      </w:pPr>
    </w:lvl>
    <w:lvl w:ilvl="3">
      <w:start w:val="1"/>
      <w:numFmt w:val="decimal"/>
      <w:lvlText w:val="(%4)"/>
      <w:lvlJc w:val="left"/>
      <w:pPr>
        <w:ind w:left="2292" w:hanging="360"/>
      </w:pPr>
    </w:lvl>
    <w:lvl w:ilvl="4">
      <w:start w:val="1"/>
      <w:numFmt w:val="lowerLetter"/>
      <w:lvlText w:val="(%5)"/>
      <w:lvlJc w:val="left"/>
      <w:pPr>
        <w:ind w:left="2652" w:hanging="360"/>
      </w:pPr>
    </w:lvl>
    <w:lvl w:ilvl="5">
      <w:start w:val="1"/>
      <w:numFmt w:val="lowerRoman"/>
      <w:lvlText w:val="(%6)"/>
      <w:lvlJc w:val="left"/>
      <w:pPr>
        <w:ind w:left="3012" w:hanging="360"/>
      </w:pPr>
    </w:lvl>
    <w:lvl w:ilvl="6">
      <w:start w:val="1"/>
      <w:numFmt w:val="decimal"/>
      <w:lvlText w:val="%7."/>
      <w:lvlJc w:val="left"/>
      <w:pPr>
        <w:ind w:left="3372" w:hanging="360"/>
      </w:pPr>
    </w:lvl>
    <w:lvl w:ilvl="7">
      <w:start w:val="1"/>
      <w:numFmt w:val="lowerLetter"/>
      <w:lvlText w:val="%8."/>
      <w:lvlJc w:val="left"/>
      <w:pPr>
        <w:ind w:left="3732" w:hanging="360"/>
      </w:pPr>
    </w:lvl>
    <w:lvl w:ilvl="8">
      <w:start w:val="1"/>
      <w:numFmt w:val="lowerRoman"/>
      <w:lvlText w:val="%9."/>
      <w:lvlJc w:val="left"/>
      <w:pPr>
        <w:ind w:left="4092" w:hanging="360"/>
      </w:pPr>
    </w:lvl>
  </w:abstractNum>
  <w:abstractNum w:abstractNumId="5" w15:restartNumberingAfterBreak="0">
    <w:nsid w:val="00000006"/>
    <w:multiLevelType w:val="hybridMultilevel"/>
    <w:tmpl w:val="00000006"/>
    <w:lvl w:ilvl="0" w:tplc="000001F5">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0007"/>
    <w:multiLevelType w:val="hybridMultilevel"/>
    <w:tmpl w:val="00000007"/>
    <w:lvl w:ilvl="0" w:tplc="00000259">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0008"/>
    <w:multiLevelType w:val="hybridMultilevel"/>
    <w:tmpl w:val="00000008"/>
    <w:lvl w:ilvl="0" w:tplc="000002BD">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0009"/>
    <w:multiLevelType w:val="hybridMultilevel"/>
    <w:tmpl w:val="00000009"/>
    <w:lvl w:ilvl="0" w:tplc="00000321">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000A"/>
    <w:multiLevelType w:val="hybridMultilevel"/>
    <w:tmpl w:val="0000000A"/>
    <w:lvl w:ilvl="0" w:tplc="00000385">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000B"/>
    <w:multiLevelType w:val="hybridMultilevel"/>
    <w:tmpl w:val="0000000B"/>
    <w:lvl w:ilvl="0" w:tplc="000003E9">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000C"/>
    <w:multiLevelType w:val="hybridMultilevel"/>
    <w:tmpl w:val="0000000C"/>
    <w:lvl w:ilvl="0" w:tplc="0000044D">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000D"/>
    <w:multiLevelType w:val="hybridMultilevel"/>
    <w:tmpl w:val="0000000D"/>
    <w:lvl w:ilvl="0" w:tplc="000004B1">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000E"/>
    <w:multiLevelType w:val="hybridMultilevel"/>
    <w:tmpl w:val="0000000E"/>
    <w:lvl w:ilvl="0" w:tplc="00000515">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000F"/>
    <w:multiLevelType w:val="hybridMultilevel"/>
    <w:tmpl w:val="0000000F"/>
    <w:lvl w:ilvl="0" w:tplc="00000579">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010"/>
    <w:multiLevelType w:val="hybridMultilevel"/>
    <w:tmpl w:val="00000010"/>
    <w:lvl w:ilvl="0" w:tplc="000005DD">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0011"/>
    <w:multiLevelType w:val="hybridMultilevel"/>
    <w:tmpl w:val="00000011"/>
    <w:lvl w:ilvl="0" w:tplc="00000641">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0012"/>
    <w:multiLevelType w:val="hybridMultilevel"/>
    <w:tmpl w:val="00000012"/>
    <w:lvl w:ilvl="0" w:tplc="000006A5">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013"/>
    <w:multiLevelType w:val="hybridMultilevel"/>
    <w:tmpl w:val="00000013"/>
    <w:lvl w:ilvl="0" w:tplc="00000709">
      <w:start w:val="2"/>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651037E"/>
    <w:multiLevelType w:val="hybridMultilevel"/>
    <w:tmpl w:val="8E7CD7A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0EA75490"/>
    <w:multiLevelType w:val="hybridMultilevel"/>
    <w:tmpl w:val="17184C9A"/>
    <w:lvl w:ilvl="0" w:tplc="6180D372">
      <w:numFmt w:val="bullet"/>
      <w:lvlText w:val=""/>
      <w:lvlJc w:val="left"/>
      <w:pPr>
        <w:ind w:left="720" w:hanging="360"/>
      </w:pPr>
      <w:rPr>
        <w:rFonts w:ascii="Symbol" w:eastAsiaTheme="minorEastAsia" w:hAnsi="Symbol"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0F7E748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6C958C2"/>
    <w:multiLevelType w:val="hybridMultilevel"/>
    <w:tmpl w:val="0102EAF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17A3747C"/>
    <w:multiLevelType w:val="hybridMultilevel"/>
    <w:tmpl w:val="3072E808"/>
    <w:lvl w:ilvl="0" w:tplc="0407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56D0793"/>
    <w:multiLevelType w:val="hybridMultilevel"/>
    <w:tmpl w:val="DE48156E"/>
    <w:lvl w:ilvl="0" w:tplc="60726E8E">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152269"/>
    <w:multiLevelType w:val="hybridMultilevel"/>
    <w:tmpl w:val="9FB448E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6" w15:restartNumberingAfterBreak="0">
    <w:nsid w:val="32C97402"/>
    <w:multiLevelType w:val="multilevel"/>
    <w:tmpl w:val="6114C6B0"/>
    <w:lvl w:ilvl="0">
      <w:start w:val="1"/>
      <w:numFmt w:val="decimal"/>
      <w:lvlText w:val="%1)"/>
      <w:lvlJc w:val="left"/>
      <w:pPr>
        <w:tabs>
          <w:tab w:val="num" w:pos="360"/>
        </w:tabs>
        <w:ind w:left="360" w:hanging="360"/>
      </w:pPr>
      <w:rPr>
        <w:rFonts w:hint="default"/>
        <w:sz w:val="20"/>
      </w:rPr>
    </w:lvl>
    <w:lvl w:ilvl="1" w:tentative="1">
      <w:numFmt w:val="bullet"/>
      <w:lvlText w:val=""/>
      <w:lvlJc w:val="left"/>
      <w:pPr>
        <w:tabs>
          <w:tab w:val="num" w:pos="1080"/>
        </w:tabs>
        <w:ind w:left="1080" w:hanging="360"/>
      </w:pPr>
      <w:rPr>
        <w:rFonts w:ascii="Symbol" w:hAnsi="Symbol" w:hint="default"/>
        <w:sz w:val="20"/>
      </w:rPr>
    </w:lvl>
    <w:lvl w:ilvl="2" w:tentative="1">
      <w:numFmt w:val="bullet"/>
      <w:lvlText w:val=""/>
      <w:lvlJc w:val="left"/>
      <w:pPr>
        <w:tabs>
          <w:tab w:val="num" w:pos="1800"/>
        </w:tabs>
        <w:ind w:left="1800" w:hanging="360"/>
      </w:pPr>
      <w:rPr>
        <w:rFonts w:ascii="Symbol" w:hAnsi="Symbol" w:hint="default"/>
        <w:sz w:val="20"/>
      </w:rPr>
    </w:lvl>
    <w:lvl w:ilvl="3" w:tentative="1">
      <w:numFmt w:val="bullet"/>
      <w:lvlText w:val=""/>
      <w:lvlJc w:val="left"/>
      <w:pPr>
        <w:tabs>
          <w:tab w:val="num" w:pos="2520"/>
        </w:tabs>
        <w:ind w:left="2520" w:hanging="360"/>
      </w:pPr>
      <w:rPr>
        <w:rFonts w:ascii="Symbol" w:hAnsi="Symbol" w:hint="default"/>
        <w:sz w:val="20"/>
      </w:rPr>
    </w:lvl>
    <w:lvl w:ilvl="4" w:tentative="1">
      <w:numFmt w:val="bullet"/>
      <w:lvlText w:val=""/>
      <w:lvlJc w:val="left"/>
      <w:pPr>
        <w:tabs>
          <w:tab w:val="num" w:pos="3240"/>
        </w:tabs>
        <w:ind w:left="3240" w:hanging="360"/>
      </w:pPr>
      <w:rPr>
        <w:rFonts w:ascii="Symbol" w:hAnsi="Symbol" w:hint="default"/>
        <w:sz w:val="20"/>
      </w:rPr>
    </w:lvl>
    <w:lvl w:ilvl="5" w:tentative="1">
      <w:numFmt w:val="bullet"/>
      <w:lvlText w:val=""/>
      <w:lvlJc w:val="left"/>
      <w:pPr>
        <w:tabs>
          <w:tab w:val="num" w:pos="3960"/>
        </w:tabs>
        <w:ind w:left="3960" w:hanging="360"/>
      </w:pPr>
      <w:rPr>
        <w:rFonts w:ascii="Symbol" w:hAnsi="Symbol" w:hint="default"/>
        <w:sz w:val="20"/>
      </w:rPr>
    </w:lvl>
    <w:lvl w:ilvl="6" w:tentative="1">
      <w:numFmt w:val="bullet"/>
      <w:lvlText w:val=""/>
      <w:lvlJc w:val="left"/>
      <w:pPr>
        <w:tabs>
          <w:tab w:val="num" w:pos="4680"/>
        </w:tabs>
        <w:ind w:left="4680" w:hanging="360"/>
      </w:pPr>
      <w:rPr>
        <w:rFonts w:ascii="Symbol" w:hAnsi="Symbol" w:hint="default"/>
        <w:sz w:val="20"/>
      </w:rPr>
    </w:lvl>
    <w:lvl w:ilvl="7" w:tentative="1">
      <w:numFmt w:val="bullet"/>
      <w:lvlText w:val=""/>
      <w:lvlJc w:val="left"/>
      <w:pPr>
        <w:tabs>
          <w:tab w:val="num" w:pos="5400"/>
        </w:tabs>
        <w:ind w:left="5400" w:hanging="360"/>
      </w:pPr>
      <w:rPr>
        <w:rFonts w:ascii="Symbol" w:hAnsi="Symbol" w:hint="default"/>
        <w:sz w:val="20"/>
      </w:rPr>
    </w:lvl>
    <w:lvl w:ilvl="8" w:tentative="1">
      <w:numFmt w:val="bullet"/>
      <w:lvlText w:val=""/>
      <w:lvlJc w:val="left"/>
      <w:pPr>
        <w:tabs>
          <w:tab w:val="num" w:pos="6120"/>
        </w:tabs>
        <w:ind w:left="6120" w:hanging="360"/>
      </w:pPr>
      <w:rPr>
        <w:rFonts w:ascii="Symbol" w:hAnsi="Symbol" w:hint="default"/>
        <w:sz w:val="20"/>
      </w:rPr>
    </w:lvl>
  </w:abstractNum>
  <w:abstractNum w:abstractNumId="27" w15:restartNumberingAfterBreak="0">
    <w:nsid w:val="33C310A7"/>
    <w:multiLevelType w:val="hybridMultilevel"/>
    <w:tmpl w:val="06A08A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5000123"/>
    <w:multiLevelType w:val="hybridMultilevel"/>
    <w:tmpl w:val="00000001"/>
    <w:lvl w:ilvl="0" w:tplc="00000001">
      <w:start w:val="1"/>
      <w:numFmt w:val="decimal"/>
      <w:lvlText w:val="%1."/>
      <w:lvlJc w:val="left"/>
      <w:pPr>
        <w:ind w:left="36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3B417DB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8C0238"/>
    <w:multiLevelType w:val="hybridMultilevel"/>
    <w:tmpl w:val="76A63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5DD3972"/>
    <w:multiLevelType w:val="hybridMultilevel"/>
    <w:tmpl w:val="4B845E60"/>
    <w:lvl w:ilvl="0" w:tplc="ECE0DD7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6AA6141"/>
    <w:multiLevelType w:val="multilevel"/>
    <w:tmpl w:val="B1CEAAE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2F7F3F"/>
    <w:multiLevelType w:val="multilevel"/>
    <w:tmpl w:val="A10E16B2"/>
    <w:lvl w:ilvl="0">
      <w:start w:val="1"/>
      <w:numFmt w:val="decimal"/>
      <w:lvlText w:val="%1."/>
      <w:lvlJc w:val="left"/>
      <w:pPr>
        <w:tabs>
          <w:tab w:val="num" w:pos="720"/>
        </w:tabs>
        <w:ind w:left="720" w:hanging="360"/>
      </w:pPr>
      <w:rPr>
        <w:rFonts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A368D7"/>
    <w:multiLevelType w:val="hybridMultilevel"/>
    <w:tmpl w:val="9BACC0D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FBD7A6A"/>
    <w:multiLevelType w:val="hybridMultilevel"/>
    <w:tmpl w:val="6D106D74"/>
    <w:lvl w:ilvl="0" w:tplc="C6E49FDC">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19238E7"/>
    <w:multiLevelType w:val="hybridMultilevel"/>
    <w:tmpl w:val="1D8287D6"/>
    <w:lvl w:ilvl="0" w:tplc="040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5DB18CE"/>
    <w:multiLevelType w:val="hybridMultilevel"/>
    <w:tmpl w:val="9064B6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FC30E5"/>
    <w:multiLevelType w:val="hybridMultilevel"/>
    <w:tmpl w:val="D2EA07BE"/>
    <w:lvl w:ilvl="0" w:tplc="5750013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FCF6EE8"/>
    <w:multiLevelType w:val="hybridMultilevel"/>
    <w:tmpl w:val="4B8CB886"/>
    <w:lvl w:ilvl="0" w:tplc="BB4856C6">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271233486">
    <w:abstractNumId w:val="0"/>
  </w:num>
  <w:num w:numId="2" w16cid:durableId="1651444683">
    <w:abstractNumId w:val="1"/>
  </w:num>
  <w:num w:numId="3" w16cid:durableId="188497333">
    <w:abstractNumId w:val="2"/>
  </w:num>
  <w:num w:numId="4" w16cid:durableId="2124227565">
    <w:abstractNumId w:val="3"/>
  </w:num>
  <w:num w:numId="5" w16cid:durableId="1792628723">
    <w:abstractNumId w:val="4"/>
  </w:num>
  <w:num w:numId="6" w16cid:durableId="1109394876">
    <w:abstractNumId w:val="5"/>
  </w:num>
  <w:num w:numId="7" w16cid:durableId="494732645">
    <w:abstractNumId w:val="6"/>
  </w:num>
  <w:num w:numId="8" w16cid:durableId="727611605">
    <w:abstractNumId w:val="7"/>
  </w:num>
  <w:num w:numId="9" w16cid:durableId="1598713625">
    <w:abstractNumId w:val="8"/>
  </w:num>
  <w:num w:numId="10" w16cid:durableId="1606619390">
    <w:abstractNumId w:val="9"/>
  </w:num>
  <w:num w:numId="11" w16cid:durableId="81493144">
    <w:abstractNumId w:val="10"/>
  </w:num>
  <w:num w:numId="12" w16cid:durableId="700129073">
    <w:abstractNumId w:val="11"/>
  </w:num>
  <w:num w:numId="13" w16cid:durableId="1388066402">
    <w:abstractNumId w:val="12"/>
  </w:num>
  <w:num w:numId="14" w16cid:durableId="291834891">
    <w:abstractNumId w:val="13"/>
  </w:num>
  <w:num w:numId="15" w16cid:durableId="1039743919">
    <w:abstractNumId w:val="14"/>
  </w:num>
  <w:num w:numId="16" w16cid:durableId="1817143362">
    <w:abstractNumId w:val="15"/>
  </w:num>
  <w:num w:numId="17" w16cid:durableId="1908684422">
    <w:abstractNumId w:val="16"/>
  </w:num>
  <w:num w:numId="18" w16cid:durableId="39135498">
    <w:abstractNumId w:val="17"/>
  </w:num>
  <w:num w:numId="19" w16cid:durableId="522548814">
    <w:abstractNumId w:val="18"/>
  </w:num>
  <w:num w:numId="20" w16cid:durableId="1473013073">
    <w:abstractNumId w:val="21"/>
  </w:num>
  <w:num w:numId="21" w16cid:durableId="286737618">
    <w:abstractNumId w:val="29"/>
  </w:num>
  <w:num w:numId="22" w16cid:durableId="1569875467">
    <w:abstractNumId w:val="28"/>
  </w:num>
  <w:num w:numId="23" w16cid:durableId="1883396625">
    <w:abstractNumId w:val="22"/>
  </w:num>
  <w:num w:numId="24" w16cid:durableId="243534396">
    <w:abstractNumId w:val="25"/>
  </w:num>
  <w:num w:numId="25" w16cid:durableId="1347361523">
    <w:abstractNumId w:val="35"/>
  </w:num>
  <w:num w:numId="26" w16cid:durableId="86735171">
    <w:abstractNumId w:val="38"/>
  </w:num>
  <w:num w:numId="27" w16cid:durableId="1356617235">
    <w:abstractNumId w:val="39"/>
  </w:num>
  <w:num w:numId="28" w16cid:durableId="1504316063">
    <w:abstractNumId w:val="31"/>
  </w:num>
  <w:num w:numId="29" w16cid:durableId="792483666">
    <w:abstractNumId w:val="20"/>
  </w:num>
  <w:num w:numId="30" w16cid:durableId="950042283">
    <w:abstractNumId w:val="37"/>
  </w:num>
  <w:num w:numId="31" w16cid:durableId="1085885865">
    <w:abstractNumId w:val="27"/>
  </w:num>
  <w:num w:numId="32" w16cid:durableId="352191718">
    <w:abstractNumId w:val="36"/>
  </w:num>
  <w:num w:numId="33" w16cid:durableId="536703023">
    <w:abstractNumId w:val="23"/>
  </w:num>
  <w:num w:numId="34" w16cid:durableId="44372064">
    <w:abstractNumId w:val="24"/>
  </w:num>
  <w:num w:numId="35" w16cid:durableId="1955746997">
    <w:abstractNumId w:val="34"/>
  </w:num>
  <w:num w:numId="36" w16cid:durableId="1818644783">
    <w:abstractNumId w:val="19"/>
  </w:num>
  <w:num w:numId="37" w16cid:durableId="1342392345">
    <w:abstractNumId w:val="30"/>
  </w:num>
  <w:num w:numId="38" w16cid:durableId="766925622">
    <w:abstractNumId w:val="33"/>
  </w:num>
  <w:num w:numId="39" w16cid:durableId="1856188157">
    <w:abstractNumId w:val="32"/>
  </w:num>
  <w:num w:numId="40" w16cid:durableId="147996041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1A"/>
    <w:rsid w:val="000131DC"/>
    <w:rsid w:val="00014409"/>
    <w:rsid w:val="00450F21"/>
    <w:rsid w:val="004A2A6B"/>
    <w:rsid w:val="006C17CE"/>
    <w:rsid w:val="007713FF"/>
    <w:rsid w:val="008E051A"/>
    <w:rsid w:val="00B4283B"/>
    <w:rsid w:val="00D76669"/>
    <w:rsid w:val="00F54A0C"/>
    <w:rsid w:val="00F756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E2EB3"/>
  <w15:chartTrackingRefBased/>
  <w15:docId w15:val="{24EF760B-D2E8-402D-BEAF-C46D56C7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051A"/>
    <w:pPr>
      <w:spacing w:after="200" w:line="276" w:lineRule="auto"/>
    </w:pPr>
    <w:rPr>
      <w:rFonts w:eastAsiaTheme="minorEastAsia" w:cs="Times New Roman"/>
      <w:kern w:val="0"/>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8E051A"/>
    <w:rPr>
      <w:rFonts w:cs="Times New Roman"/>
      <w:color w:val="0563C1" w:themeColor="hyperlink"/>
      <w:u w:val="single"/>
    </w:rPr>
  </w:style>
  <w:style w:type="paragraph" w:styleId="Sprechblasentext">
    <w:name w:val="Balloon Text"/>
    <w:basedOn w:val="Standard"/>
    <w:link w:val="SprechblasentextZchn"/>
    <w:uiPriority w:val="99"/>
    <w:semiHidden/>
    <w:unhideWhenUsed/>
    <w:rsid w:val="008E051A"/>
    <w:pPr>
      <w:spacing w:after="0" w:line="240" w:lineRule="auto"/>
    </w:pPr>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8E051A"/>
    <w:rPr>
      <w:rFonts w:ascii="Lucida Grande" w:eastAsiaTheme="minorEastAsia" w:hAnsi="Lucida Grande" w:cs="Lucida Grande"/>
      <w:kern w:val="0"/>
      <w:sz w:val="18"/>
      <w:szCs w:val="18"/>
      <w14:ligatures w14:val="none"/>
    </w:rPr>
  </w:style>
  <w:style w:type="table" w:styleId="Tabellenraster">
    <w:name w:val="Table Grid"/>
    <w:basedOn w:val="NormaleTabelle"/>
    <w:uiPriority w:val="59"/>
    <w:rsid w:val="008E051A"/>
    <w:pPr>
      <w:spacing w:after="0" w:line="240" w:lineRule="auto"/>
    </w:pPr>
    <w:rPr>
      <w:rFonts w:eastAsiaTheme="minorEastAsia" w:cs="Times New Roman"/>
      <w:kern w:val="0"/>
      <w:lang w:val="de-L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8E051A"/>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8E051A"/>
    <w:rPr>
      <w:rFonts w:eastAsiaTheme="minorEastAsia" w:cs="Times New Roman"/>
      <w:kern w:val="0"/>
      <w14:ligatures w14:val="none"/>
    </w:rPr>
  </w:style>
  <w:style w:type="character" w:styleId="Seitenzahl">
    <w:name w:val="page number"/>
    <w:basedOn w:val="Absatz-Standardschriftart"/>
    <w:uiPriority w:val="99"/>
    <w:semiHidden/>
    <w:unhideWhenUsed/>
    <w:rsid w:val="008E051A"/>
  </w:style>
  <w:style w:type="paragraph" w:styleId="Kopfzeile">
    <w:name w:val="header"/>
    <w:basedOn w:val="Standard"/>
    <w:link w:val="KopfzeileZchn"/>
    <w:uiPriority w:val="99"/>
    <w:unhideWhenUsed/>
    <w:rsid w:val="008E051A"/>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8E051A"/>
    <w:rPr>
      <w:rFonts w:eastAsiaTheme="minorEastAsia" w:cs="Times New Roman"/>
      <w:kern w:val="0"/>
      <w14:ligatures w14:val="none"/>
    </w:rPr>
  </w:style>
  <w:style w:type="character" w:styleId="NichtaufgelsteErwhnung">
    <w:name w:val="Unresolved Mention"/>
    <w:basedOn w:val="Absatz-Standardschriftart"/>
    <w:uiPriority w:val="99"/>
    <w:rsid w:val="008E051A"/>
    <w:rPr>
      <w:color w:val="605E5C"/>
      <w:shd w:val="clear" w:color="auto" w:fill="E1DFDD"/>
    </w:rPr>
  </w:style>
  <w:style w:type="character" w:styleId="BesuchterLink">
    <w:name w:val="FollowedHyperlink"/>
    <w:basedOn w:val="Absatz-Standardschriftart"/>
    <w:uiPriority w:val="99"/>
    <w:semiHidden/>
    <w:unhideWhenUsed/>
    <w:rsid w:val="008E051A"/>
    <w:rPr>
      <w:color w:val="954F72" w:themeColor="followedHyperlink"/>
      <w:u w:val="single"/>
    </w:rPr>
  </w:style>
  <w:style w:type="paragraph" w:styleId="Listenabsatz">
    <w:name w:val="List Paragraph"/>
    <w:basedOn w:val="Standard"/>
    <w:uiPriority w:val="34"/>
    <w:qFormat/>
    <w:rsid w:val="008E051A"/>
    <w:pPr>
      <w:ind w:left="720"/>
      <w:contextualSpacing/>
    </w:pPr>
  </w:style>
  <w:style w:type="paragraph" w:styleId="berarbeitung">
    <w:name w:val="Revision"/>
    <w:hidden/>
    <w:uiPriority w:val="99"/>
    <w:semiHidden/>
    <w:rsid w:val="008E051A"/>
    <w:pPr>
      <w:spacing w:after="0" w:line="240" w:lineRule="auto"/>
    </w:pPr>
    <w:rPr>
      <w:rFonts w:eastAsiaTheme="minorEastAsia" w:cs="Times New Roman"/>
      <w:kern w:val="0"/>
      <w14:ligatures w14:val="none"/>
    </w:rPr>
  </w:style>
  <w:style w:type="paragraph" w:styleId="StandardWeb">
    <w:name w:val="Normal (Web)"/>
    <w:basedOn w:val="Standard"/>
    <w:uiPriority w:val="99"/>
    <w:semiHidden/>
    <w:unhideWhenUsed/>
    <w:rsid w:val="008E051A"/>
    <w:pPr>
      <w:spacing w:before="100" w:beforeAutospacing="1" w:after="100" w:afterAutospacing="1" w:line="240" w:lineRule="auto"/>
    </w:pPr>
    <w:rPr>
      <w:rFonts w:ascii="Times New Roman" w:eastAsia="Times New Roman" w:hAnsi="Times New Roman"/>
      <w:sz w:val="24"/>
      <w:szCs w:val="24"/>
      <w:lang w:eastAsia="de-DE"/>
    </w:rPr>
  </w:style>
  <w:style w:type="character" w:styleId="Kommentarzeichen">
    <w:name w:val="annotation reference"/>
    <w:basedOn w:val="Absatz-Standardschriftart"/>
    <w:uiPriority w:val="99"/>
    <w:semiHidden/>
    <w:unhideWhenUsed/>
    <w:rsid w:val="008E051A"/>
    <w:rPr>
      <w:sz w:val="16"/>
      <w:szCs w:val="16"/>
    </w:rPr>
  </w:style>
  <w:style w:type="paragraph" w:styleId="Kommentartext">
    <w:name w:val="annotation text"/>
    <w:basedOn w:val="Standard"/>
    <w:link w:val="KommentartextZchn"/>
    <w:uiPriority w:val="99"/>
    <w:unhideWhenUsed/>
    <w:rsid w:val="008E051A"/>
    <w:pPr>
      <w:spacing w:line="240" w:lineRule="auto"/>
    </w:pPr>
    <w:rPr>
      <w:sz w:val="20"/>
      <w:szCs w:val="20"/>
    </w:rPr>
  </w:style>
  <w:style w:type="character" w:customStyle="1" w:styleId="KommentartextZchn">
    <w:name w:val="Kommentartext Zchn"/>
    <w:basedOn w:val="Absatz-Standardschriftart"/>
    <w:link w:val="Kommentartext"/>
    <w:uiPriority w:val="99"/>
    <w:rsid w:val="008E051A"/>
    <w:rPr>
      <w:rFonts w:eastAsiaTheme="minorEastAsia" w:cs="Times New Roman"/>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8E051A"/>
    <w:rPr>
      <w:b/>
      <w:bCs/>
    </w:rPr>
  </w:style>
  <w:style w:type="character" w:customStyle="1" w:styleId="KommentarthemaZchn">
    <w:name w:val="Kommentarthema Zchn"/>
    <w:basedOn w:val="KommentartextZchn"/>
    <w:link w:val="Kommentarthema"/>
    <w:uiPriority w:val="99"/>
    <w:semiHidden/>
    <w:rsid w:val="008E051A"/>
    <w:rPr>
      <w:rFonts w:eastAsiaTheme="minorEastAsia"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7" ma:contentTypeDescription="Ein neues Dokument erstellen." ma:contentTypeScope="" ma:versionID="7266b70c08a81e8a2aed64642cc83b8a">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1f82d46ad9d5b4341a6c71d652089739"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CAB2B4-760F-4672-8D80-CEBC32BCCEB2}"/>
</file>

<file path=customXml/itemProps2.xml><?xml version="1.0" encoding="utf-8"?>
<ds:datastoreItem xmlns:ds="http://schemas.openxmlformats.org/officeDocument/2006/customXml" ds:itemID="{CEF007B0-CA5F-4C08-9558-BCCC25412A7A}"/>
</file>

<file path=docProps/app.xml><?xml version="1.0" encoding="utf-8"?>
<Properties xmlns="http://schemas.openxmlformats.org/officeDocument/2006/extended-properties" xmlns:vt="http://schemas.openxmlformats.org/officeDocument/2006/docPropsVTypes">
  <Template>Normal.dotm</Template>
  <TotalTime>0</TotalTime>
  <Pages>7</Pages>
  <Words>1264</Words>
  <Characters>7965</Characters>
  <DocSecurity>0</DocSecurity>
  <Lines>66</Lines>
  <Paragraphs>18</Paragraphs>
  <ScaleCrop>false</ScaleCrop>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2023-09-13T08:51:00Z</dcterms:created>
  <dcterms:modified xsi:type="dcterms:W3CDTF">2023-09-13T13:47:00Z</dcterms:modified>
</cp:coreProperties>
</file>